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9A18FB" w14:textId="77777777" w:rsidR="00A70987" w:rsidRDefault="00A70987" w:rsidP="00A7098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70987">
        <w:rPr>
          <w:rFonts w:ascii="Times New Roman" w:hAnsi="Times New Roman" w:cs="Times New Roman"/>
          <w:sz w:val="28"/>
          <w:szCs w:val="28"/>
        </w:rPr>
        <w:t xml:space="preserve">МБОУ </w:t>
      </w:r>
      <w:proofErr w:type="spellStart"/>
      <w:r w:rsidRPr="00A70987">
        <w:rPr>
          <w:rFonts w:ascii="Times New Roman" w:hAnsi="Times New Roman" w:cs="Times New Roman"/>
          <w:sz w:val="28"/>
          <w:szCs w:val="28"/>
        </w:rPr>
        <w:t>Маломинусинская</w:t>
      </w:r>
      <w:proofErr w:type="spellEnd"/>
      <w:r w:rsidRPr="00A70987">
        <w:rPr>
          <w:rFonts w:ascii="Times New Roman" w:hAnsi="Times New Roman" w:cs="Times New Roman"/>
          <w:sz w:val="28"/>
          <w:szCs w:val="28"/>
        </w:rPr>
        <w:t xml:space="preserve"> СОШ № 7 </w:t>
      </w:r>
    </w:p>
    <w:p w14:paraId="7BBD4F2A" w14:textId="77777777" w:rsidR="00A70987" w:rsidRPr="00A70987" w:rsidRDefault="00A70987" w:rsidP="00A7098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70987">
        <w:rPr>
          <w:rFonts w:ascii="Times New Roman" w:hAnsi="Times New Roman" w:cs="Times New Roman"/>
          <w:sz w:val="28"/>
          <w:szCs w:val="28"/>
        </w:rPr>
        <w:t>имени Героя Советского Союза Н. И. Михайлова</w:t>
      </w:r>
    </w:p>
    <w:p w14:paraId="2892F35F" w14:textId="77777777" w:rsidR="00A70987" w:rsidRDefault="00A70987" w:rsidP="00A7098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88F59C2" w14:textId="2C8458C2" w:rsidR="00A70987" w:rsidRPr="00A70987" w:rsidRDefault="00A70987" w:rsidP="00A7098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0987">
        <w:rPr>
          <w:rFonts w:ascii="Times New Roman" w:hAnsi="Times New Roman" w:cs="Times New Roman"/>
          <w:b/>
          <w:sz w:val="28"/>
          <w:szCs w:val="28"/>
        </w:rPr>
        <w:t>Промежуточная аттестация по истории в 5-</w:t>
      </w:r>
      <w:r w:rsidR="0041158B">
        <w:rPr>
          <w:rFonts w:ascii="Times New Roman" w:hAnsi="Times New Roman" w:cs="Times New Roman"/>
          <w:b/>
          <w:sz w:val="28"/>
          <w:szCs w:val="28"/>
        </w:rPr>
        <w:t>8</w:t>
      </w:r>
      <w:r w:rsidR="008A245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70987">
        <w:rPr>
          <w:rFonts w:ascii="Times New Roman" w:hAnsi="Times New Roman" w:cs="Times New Roman"/>
          <w:b/>
          <w:sz w:val="28"/>
          <w:szCs w:val="28"/>
        </w:rPr>
        <w:t>классах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A70987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14:paraId="1E731D94" w14:textId="77777777" w:rsidR="00AA0634" w:rsidRPr="00A70987" w:rsidRDefault="00A70987" w:rsidP="00A7098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0987">
        <w:rPr>
          <w:rFonts w:ascii="Times New Roman" w:hAnsi="Times New Roman" w:cs="Times New Roman"/>
          <w:b/>
          <w:sz w:val="28"/>
          <w:szCs w:val="28"/>
        </w:rPr>
        <w:t>2024-2025 учебный год</w:t>
      </w:r>
    </w:p>
    <w:p w14:paraId="41426FC9" w14:textId="77777777" w:rsidR="00A70987" w:rsidRDefault="00A70987" w:rsidP="00A70987">
      <w:pPr>
        <w:rPr>
          <w:rFonts w:ascii="Times New Roman" w:hAnsi="Times New Roman" w:cs="Times New Roman"/>
          <w:sz w:val="28"/>
          <w:szCs w:val="28"/>
        </w:rPr>
      </w:pPr>
      <w:r w:rsidRPr="00A70987">
        <w:rPr>
          <w:rFonts w:ascii="Times New Roman" w:hAnsi="Times New Roman" w:cs="Times New Roman"/>
          <w:sz w:val="28"/>
          <w:szCs w:val="28"/>
        </w:rPr>
        <w:t>Учитель: Кононова Н.Г.</w:t>
      </w:r>
    </w:p>
    <w:p w14:paraId="2CC754A0" w14:textId="028A911F" w:rsidR="00A70987" w:rsidRPr="00A70987" w:rsidRDefault="00A70987" w:rsidP="00A70987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b/>
          <w:bCs/>
          <w:color w:val="000000"/>
          <w:sz w:val="28"/>
          <w:szCs w:val="28"/>
        </w:rPr>
        <w:t>Цель </w:t>
      </w:r>
      <w:r w:rsidRPr="00A70987">
        <w:rPr>
          <w:color w:val="000000"/>
          <w:sz w:val="28"/>
          <w:szCs w:val="28"/>
        </w:rPr>
        <w:t xml:space="preserve">аттестации: проверить соответствие знаний, умений и навыков учащихся требованиям, предъявляемым к ученикам 5 – </w:t>
      </w:r>
      <w:r w:rsidR="0041158B">
        <w:rPr>
          <w:color w:val="000000"/>
          <w:sz w:val="28"/>
          <w:szCs w:val="28"/>
        </w:rPr>
        <w:t>8</w:t>
      </w:r>
      <w:r w:rsidRPr="00A70987">
        <w:rPr>
          <w:color w:val="000000"/>
          <w:sz w:val="28"/>
          <w:szCs w:val="28"/>
        </w:rPr>
        <w:t xml:space="preserve"> классов на конец учебного года по истории.</w:t>
      </w:r>
    </w:p>
    <w:p w14:paraId="76065976" w14:textId="77777777" w:rsidR="00A70987" w:rsidRPr="00A70987" w:rsidRDefault="00A70987" w:rsidP="00A70987">
      <w:pPr>
        <w:pStyle w:val="a3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color w:val="000000"/>
          <w:sz w:val="28"/>
          <w:szCs w:val="28"/>
        </w:rPr>
        <w:t xml:space="preserve">Структура проверочного материала полностью соответствует Федеральному государственному образовательному стандарту общего образования. Структура </w:t>
      </w:r>
      <w:r w:rsidR="005C1FBA">
        <w:rPr>
          <w:color w:val="000000"/>
          <w:sz w:val="28"/>
          <w:szCs w:val="28"/>
        </w:rPr>
        <w:t>и содержание контрольной работы</w:t>
      </w:r>
      <w:r w:rsidRPr="00A70987">
        <w:rPr>
          <w:color w:val="000000"/>
          <w:sz w:val="28"/>
          <w:szCs w:val="28"/>
        </w:rPr>
        <w:t xml:space="preserve"> определяется с учето</w:t>
      </w:r>
      <w:r w:rsidR="005C1FBA">
        <w:rPr>
          <w:color w:val="000000"/>
          <w:sz w:val="28"/>
          <w:szCs w:val="28"/>
        </w:rPr>
        <w:t xml:space="preserve">м возрастных особенностей обучающихся и </w:t>
      </w:r>
      <w:r w:rsidR="00777687">
        <w:rPr>
          <w:color w:val="000000"/>
          <w:sz w:val="28"/>
          <w:szCs w:val="28"/>
        </w:rPr>
        <w:t>проводится в форме ВПР (всероссийской проверочной работы).</w:t>
      </w:r>
      <w:r w:rsidRPr="00A70987">
        <w:rPr>
          <w:color w:val="000000"/>
          <w:sz w:val="28"/>
          <w:szCs w:val="28"/>
        </w:rPr>
        <w:t> В работе даны задания базового и повышенного уровней сложности.  В него входят задания, отвечающие требованиям:</w:t>
      </w:r>
    </w:p>
    <w:p w14:paraId="6CA2EDD0" w14:textId="77777777" w:rsidR="00A70987" w:rsidRPr="00A70987" w:rsidRDefault="00A70987" w:rsidP="00A70987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color w:val="000000"/>
          <w:sz w:val="28"/>
          <w:szCs w:val="28"/>
        </w:rPr>
        <w:t>Знать основные исторические термины и понятия.</w:t>
      </w:r>
    </w:p>
    <w:p w14:paraId="418A3EC5" w14:textId="77777777" w:rsidR="00A70987" w:rsidRPr="00A70987" w:rsidRDefault="00A70987" w:rsidP="00A70987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color w:val="000000"/>
          <w:sz w:val="28"/>
          <w:szCs w:val="28"/>
        </w:rPr>
        <w:t>Называть (перечислять) изученные исторические факты, явления и события или их характерные черты.</w:t>
      </w:r>
    </w:p>
    <w:p w14:paraId="6F96EF4B" w14:textId="77777777" w:rsidR="00A70987" w:rsidRPr="00A70987" w:rsidRDefault="00A70987" w:rsidP="00A70987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color w:val="000000"/>
          <w:sz w:val="28"/>
          <w:szCs w:val="28"/>
        </w:rPr>
        <w:t>Сравнивать изученные явления и события.</w:t>
      </w:r>
    </w:p>
    <w:p w14:paraId="0C670763" w14:textId="77777777" w:rsidR="00A70987" w:rsidRPr="00A70987" w:rsidRDefault="00A70987" w:rsidP="00A70987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color w:val="000000"/>
          <w:sz w:val="28"/>
          <w:szCs w:val="28"/>
        </w:rPr>
        <w:t>Уметь приводить аргументы той или иной точки зрения, приводить собственные примеры, то есть пояснять изученные теоретические положения и социальные нормы на соответствующих фактах.</w:t>
      </w:r>
    </w:p>
    <w:p w14:paraId="67930D3F" w14:textId="77777777" w:rsidR="008A2456" w:rsidRDefault="00A70987" w:rsidP="00A70987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8"/>
        </w:rPr>
      </w:pPr>
      <w:r w:rsidRPr="00A70987">
        <w:rPr>
          <w:color w:val="000000"/>
          <w:sz w:val="28"/>
          <w:szCs w:val="28"/>
        </w:rPr>
        <w:t>Давать оценку изученных исторических событий, явлений и процессов.</w:t>
      </w:r>
    </w:p>
    <w:p w14:paraId="0F701124" w14:textId="77777777" w:rsidR="008A2456" w:rsidRDefault="008A2456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14:paraId="594E5117" w14:textId="77777777" w:rsidR="00A70987" w:rsidRPr="00A70987" w:rsidRDefault="00DD1AA1" w:rsidP="008A2456">
      <w:pPr>
        <w:pStyle w:val="a3"/>
        <w:shd w:val="clear" w:color="auto" w:fill="FFFFFF"/>
        <w:spacing w:before="0" w:beforeAutospacing="0" w:after="150" w:afterAutospacing="0"/>
        <w:ind w:left="720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0288" behindDoc="1" locked="0" layoutInCell="1" allowOverlap="1" wp14:anchorId="5891DD98" wp14:editId="6EEF0674">
            <wp:simplePos x="0" y="0"/>
            <wp:positionH relativeFrom="column">
              <wp:posOffset>-641985</wp:posOffset>
            </wp:positionH>
            <wp:positionV relativeFrom="paragraph">
              <wp:posOffset>-310515</wp:posOffset>
            </wp:positionV>
            <wp:extent cx="5940425" cy="8410575"/>
            <wp:effectExtent l="19050" t="0" r="3175" b="0"/>
            <wp:wrapTight wrapText="bothSides">
              <wp:wrapPolygon edited="0">
                <wp:start x="-69" y="0"/>
                <wp:lineTo x="-69" y="21576"/>
                <wp:lineTo x="21612" y="21576"/>
                <wp:lineTo x="21612" y="0"/>
                <wp:lineTo x="-69" y="0"/>
              </wp:wrapPolygon>
            </wp:wrapTight>
            <wp:docPr id="22" name="Рисунок 22" descr="C:\Users\Lenovo\Desktop\Кононова\is5-25 (1)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novo\Desktop\Кононова\is5-25 (1)_00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C89D658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2D7821B" wp14:editId="00A72A4B">
            <wp:extent cx="6553200" cy="9276080"/>
            <wp:effectExtent l="19050" t="0" r="0" b="0"/>
            <wp:docPr id="1" name="Рисунок 1" descr="C:\Users\Lenovo\Desktop\Кононова\is5-25 (1)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Кононова\is5-25 (1)_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927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F0B287" w14:textId="77777777" w:rsidR="00023F37" w:rsidRDefault="0077768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80E229D" wp14:editId="4152B0AF">
            <wp:extent cx="6593205" cy="9336405"/>
            <wp:effectExtent l="19050" t="0" r="0" b="0"/>
            <wp:docPr id="2" name="Рисунок 2" descr="C:\Users\Lenovo\Desktop\Кононова\is5-25 (1)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Кононова\is5-25 (1)_00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205" cy="933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FDC69A" w14:textId="77777777" w:rsidR="00023F37" w:rsidRDefault="0077768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 wp14:anchorId="1C511224" wp14:editId="6D31A1BA">
            <wp:simplePos x="0" y="0"/>
            <wp:positionH relativeFrom="column">
              <wp:posOffset>-489585</wp:posOffset>
            </wp:positionH>
            <wp:positionV relativeFrom="paragraph">
              <wp:posOffset>-310515</wp:posOffset>
            </wp:positionV>
            <wp:extent cx="6504940" cy="9210675"/>
            <wp:effectExtent l="19050" t="0" r="0" b="0"/>
            <wp:wrapTight wrapText="bothSides">
              <wp:wrapPolygon edited="0">
                <wp:start x="-63" y="0"/>
                <wp:lineTo x="-63" y="21578"/>
                <wp:lineTo x="21570" y="21578"/>
                <wp:lineTo x="21570" y="0"/>
                <wp:lineTo x="-63" y="0"/>
              </wp:wrapPolygon>
            </wp:wrapTight>
            <wp:docPr id="3" name="Рисунок 3" descr="C:\Users\Lenovo\Desktop\Кононова\is5-25 (1)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Кононова\is5-25 (1)_00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40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CB8C874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41654AF" wp14:editId="07BB77A6">
            <wp:extent cx="6348654" cy="8990591"/>
            <wp:effectExtent l="19050" t="0" r="0" b="0"/>
            <wp:docPr id="4" name="Рисунок 4" descr="C:\Users\Lenovo\Desktop\Кононова\is5-25 (1)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Кононова\is5-25 (1)_0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93" cy="8992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EEE10E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DE9C604" wp14:editId="4C5E4F75">
            <wp:extent cx="5940425" cy="8412481"/>
            <wp:effectExtent l="19050" t="0" r="3175" b="0"/>
            <wp:docPr id="5" name="Рисунок 5" descr="C:\Users\Lenovo\Desktop\Кононова\is5-25 (1)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Кононова\is5-25 (1)_00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3CCAE6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140BA37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2B348F99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91B2AB2" wp14:editId="0241DDC9">
            <wp:extent cx="6329604" cy="8963614"/>
            <wp:effectExtent l="19050" t="0" r="0" b="0"/>
            <wp:docPr id="6" name="Рисунок 6" descr="C:\Users\Lenovo\Desktop\Кононова\is5-25 (1)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Кононова\is5-25 (1)_006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038" cy="896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759C3B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3E629CF" wp14:editId="1FDEB01D">
            <wp:extent cx="6367704" cy="9017569"/>
            <wp:effectExtent l="19050" t="0" r="0" b="0"/>
            <wp:docPr id="7" name="Рисунок 7" descr="C:\Users\Lenovo\Desktop\Кононова\is5-25 (1)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Кононова\is5-25 (1)_007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147" cy="9019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F73287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D16FEB5" wp14:editId="36364C1B">
            <wp:extent cx="5940425" cy="8412481"/>
            <wp:effectExtent l="19050" t="0" r="3175" b="0"/>
            <wp:docPr id="8" name="Рисунок 8" descr="C:\Users\Lenovo\Desktop\Кононова\is5-25 (1)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Кононова\is5-25 (1)_00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5A31E2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9387C35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702024B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31EAADE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12864B" wp14:editId="4DB6C6F5">
            <wp:extent cx="5940425" cy="8412481"/>
            <wp:effectExtent l="19050" t="0" r="3175" b="0"/>
            <wp:docPr id="9" name="Рисунок 9" descr="C:\Users\Lenovo\Desktop\Кононова\is5-25 (1)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Кононова\is5-25 (1)_00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8E0C9E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368700E9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7FB8B6E" wp14:editId="0820E06B">
            <wp:extent cx="6288832" cy="8905875"/>
            <wp:effectExtent l="19050" t="0" r="0" b="0"/>
            <wp:docPr id="11" name="Рисунок 11" descr="C:\Users\Lenovo\Desktop\Кононова\is6-25 (1)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novo\Desktop\Кононова\is6-25 (1)_00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0257" cy="8907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3AB9B1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BF2AD58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7F0CE20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4E1A3F" wp14:editId="7F51D79F">
            <wp:extent cx="5940425" cy="8412481"/>
            <wp:effectExtent l="19050" t="0" r="3175" b="0"/>
            <wp:docPr id="12" name="Рисунок 12" descr="C:\Users\Lenovo\Desktop\Кононова\is6-25 (1)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esktop\Кононова\is6-25 (1)_00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209490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38F04ABB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56FA97E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C9EEF8" wp14:editId="3AE14B7A">
            <wp:extent cx="5940425" cy="8412481"/>
            <wp:effectExtent l="19050" t="0" r="3175" b="0"/>
            <wp:docPr id="13" name="Рисунок 13" descr="C:\Users\Lenovo\Desktop\Кононова\is6-25 (1)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novo\Desktop\Кононова\is6-25 (1)_002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C64481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6C3EDAE8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4260F283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1967AE" wp14:editId="19AB5F52">
            <wp:extent cx="5940425" cy="8412481"/>
            <wp:effectExtent l="19050" t="0" r="3175" b="0"/>
            <wp:docPr id="14" name="Рисунок 14" descr="C:\Users\Lenovo\Desktop\Кононова\is6-25 (1)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Кононова\is6-25 (1)_00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446BBA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7E573C6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E748FD9" wp14:editId="38BF677A">
            <wp:extent cx="5940425" cy="8412481"/>
            <wp:effectExtent l="19050" t="0" r="3175" b="0"/>
            <wp:docPr id="15" name="Рисунок 15" descr="C:\Users\Lenovo\Desktop\Кононова\is6-25 (1)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Кононова\is6-25 (1)_004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97250F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297577C8" w14:textId="77777777" w:rsidR="00023F37" w:rsidRDefault="008A2456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1F17F86" wp14:editId="48B6071A">
            <wp:extent cx="5940425" cy="8412481"/>
            <wp:effectExtent l="19050" t="0" r="3175" b="0"/>
            <wp:docPr id="16" name="Рисунок 16" descr="C:\Users\Lenovo\Desktop\Кононова\is6-25 (1)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esktop\Кононова\is6-25 (1)_00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810A80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637C97FB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3DDF5CF6" w14:textId="77777777" w:rsidR="00023F37" w:rsidRDefault="001768C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A3B5EF8" wp14:editId="22B70080">
            <wp:extent cx="5940425" cy="8412481"/>
            <wp:effectExtent l="19050" t="0" r="3175" b="0"/>
            <wp:docPr id="17" name="Рисунок 17" descr="C:\Users\Lenovo\Desktop\Кононова\is6-25 (1)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esktop\Кононова\is6-25 (1)_00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FE2EF8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E5CC59E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48164352" w14:textId="77777777" w:rsidR="00023F37" w:rsidRDefault="001768C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19AEF03" wp14:editId="0FD02EFE">
            <wp:extent cx="5940425" cy="8412481"/>
            <wp:effectExtent l="19050" t="0" r="3175" b="0"/>
            <wp:docPr id="18" name="Рисунок 18" descr="C:\Users\Lenovo\Desktop\Кононова\is6-25 (1)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enovo\Desktop\Кононова\is6-25 (1)_00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21839F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35C334A4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1CC7552B" w14:textId="77777777" w:rsidR="00023F37" w:rsidRDefault="001768C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0A78523" wp14:editId="75AB78C3">
            <wp:extent cx="5940425" cy="8412481"/>
            <wp:effectExtent l="19050" t="0" r="3175" b="0"/>
            <wp:docPr id="19" name="Рисунок 19" descr="C:\Users\Lenovo\Desktop\Кононова\is6-25 (1)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\Desktop\Кононова\is6-25 (1)_008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1B0114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505276A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61C614D4" w14:textId="77777777" w:rsidR="00023F37" w:rsidRDefault="001768C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E44C401" wp14:editId="3F203B3F">
            <wp:extent cx="5940425" cy="8412481"/>
            <wp:effectExtent l="19050" t="0" r="3175" b="0"/>
            <wp:docPr id="20" name="Рисунок 20" descr="C:\Users\Lenovo\Desktop\Кононова\is6-25 (1)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novo\Desktop\Кононова\is6-25 (1)_00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19E4A8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765BA21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64A24732" w14:textId="77777777" w:rsidR="00023F37" w:rsidRDefault="001768C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28DB468" wp14:editId="214ECF6D">
            <wp:extent cx="5940425" cy="8412481"/>
            <wp:effectExtent l="19050" t="0" r="3175" b="0"/>
            <wp:docPr id="21" name="Рисунок 21" descr="C:\Users\Lenovo\Desktop\Кононова\is6-25 (1)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\Desktop\Кононова\is6-25 (1)_010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246BF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46B0D159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85C1382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77853AC" wp14:editId="0E2EEDD7">
            <wp:extent cx="6529629" cy="9246877"/>
            <wp:effectExtent l="19050" t="0" r="4521" b="0"/>
            <wp:docPr id="23" name="Рисунок 23" descr="C:\Users\Lenovo\Desktop\Кононова\is7-25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novo\Desktop\Кононова\is7-25_00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109" cy="9248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652357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9670A5A" wp14:editId="4104EFD8">
            <wp:extent cx="6539154" cy="9260366"/>
            <wp:effectExtent l="19050" t="0" r="0" b="0"/>
            <wp:docPr id="24" name="Рисунок 24" descr="C:\Users\Lenovo\Desktop\Кононова\is7-2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enovo\Desktop\Кононова\is7-25_00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636" cy="926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099486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5720071" wp14:editId="3187DA20">
            <wp:extent cx="6243879" cy="8842215"/>
            <wp:effectExtent l="19050" t="0" r="4521" b="0"/>
            <wp:docPr id="25" name="Рисунок 25" descr="C:\Users\Lenovo\Desktop\Кононова\is7-25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Lenovo\Desktop\Кононова\is7-25_00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294" cy="884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93C34D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07B84D19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C7C6D4" wp14:editId="62239E9C">
            <wp:extent cx="6291504" cy="8909659"/>
            <wp:effectExtent l="19050" t="0" r="0" b="0"/>
            <wp:docPr id="26" name="Рисунок 26" descr="C:\Users\Lenovo\Desktop\Кононова\is7-25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enovo\Desktop\Кононова\is7-25_003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930" cy="8911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726FAE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B88C095" wp14:editId="1850DBEA">
            <wp:extent cx="6320079" cy="8950125"/>
            <wp:effectExtent l="19050" t="0" r="4521" b="0"/>
            <wp:docPr id="27" name="Рисунок 27" descr="C:\Users\Lenovo\Desktop\Кононова\is7-25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enovo\Desktop\Кононова\is7-25_004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511" cy="8952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333781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48E55323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11153EE" wp14:editId="40CDCCF1">
            <wp:extent cx="5940425" cy="8412481"/>
            <wp:effectExtent l="19050" t="0" r="3175" b="0"/>
            <wp:docPr id="28" name="Рисунок 28" descr="C:\Users\Lenovo\Desktop\Кононова\is7-25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enovo\Desktop\Кононова\is7-25_005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B3488C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18F2ECBE" w14:textId="77777777" w:rsidR="00023F37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23C2094" wp14:editId="47BA9E3D">
            <wp:extent cx="5940425" cy="8412481"/>
            <wp:effectExtent l="19050" t="0" r="3175" b="0"/>
            <wp:docPr id="29" name="Рисунок 29" descr="C:\Users\Lenovo\Desktop\Кононова\is7-25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enovo\Desktop\Кононова\is7-25_006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70EC3F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192401B5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156247E9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766D703C" w14:textId="77777777" w:rsidR="00023F37" w:rsidRDefault="00023F37" w:rsidP="00A70987">
      <w:pPr>
        <w:rPr>
          <w:rFonts w:ascii="Times New Roman" w:hAnsi="Times New Roman" w:cs="Times New Roman"/>
          <w:sz w:val="28"/>
          <w:szCs w:val="28"/>
        </w:rPr>
      </w:pPr>
    </w:p>
    <w:p w14:paraId="5F77AFA5" w14:textId="77777777" w:rsidR="008A2456" w:rsidRDefault="0004205F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556725" wp14:editId="3062E03E">
            <wp:extent cx="5940425" cy="8412481"/>
            <wp:effectExtent l="19050" t="0" r="3175" b="0"/>
            <wp:docPr id="30" name="Рисунок 30" descr="C:\Users\Lenovo\Desktop\Кононова\is7-2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enovo\Desktop\Кононова\is7-25_007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9A44E8" w14:textId="77777777" w:rsidR="008A2456" w:rsidRDefault="008A24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373C97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C417048" wp14:editId="557D581E">
            <wp:extent cx="5940425" cy="8412481"/>
            <wp:effectExtent l="19050" t="0" r="3175" b="0"/>
            <wp:docPr id="31" name="Рисунок 31" descr="C:\Users\Lenovo\Desktop\Кононова\is7-25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Lenovo\Desktop\Кононова\is7-25_008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522456" w14:textId="77777777" w:rsidR="008A2456" w:rsidRDefault="008A2456" w:rsidP="00A70987">
      <w:pPr>
        <w:rPr>
          <w:rFonts w:ascii="Times New Roman" w:hAnsi="Times New Roman" w:cs="Times New Roman"/>
          <w:sz w:val="28"/>
          <w:szCs w:val="28"/>
        </w:rPr>
      </w:pPr>
    </w:p>
    <w:p w14:paraId="5448EFF3" w14:textId="77777777" w:rsidR="008A2456" w:rsidRDefault="008A24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D2A2F19" w14:textId="77777777" w:rsidR="008A2456" w:rsidRDefault="00373C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4AA4832" wp14:editId="53A08313">
            <wp:extent cx="5940425" cy="8412481"/>
            <wp:effectExtent l="19050" t="0" r="3175" b="0"/>
            <wp:docPr id="32" name="Рисунок 32" descr="C:\Users\Lenovo\Desktop\Кононова\is7-25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Lenovo\Desktop\Кононова\is7-25_009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5D8230" w14:textId="77777777" w:rsidR="008A2456" w:rsidRDefault="008A2456" w:rsidP="00A70987">
      <w:pPr>
        <w:rPr>
          <w:rFonts w:ascii="Times New Roman" w:hAnsi="Times New Roman" w:cs="Times New Roman"/>
          <w:sz w:val="28"/>
          <w:szCs w:val="28"/>
        </w:rPr>
      </w:pPr>
    </w:p>
    <w:p w14:paraId="6C583670" w14:textId="77777777" w:rsidR="008A2456" w:rsidRDefault="008A24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F2D6013" w14:textId="77777777" w:rsidR="008A2456" w:rsidRDefault="00373C97" w:rsidP="00A709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FD152BB" wp14:editId="2C5FC02D">
            <wp:extent cx="5940425" cy="8412481"/>
            <wp:effectExtent l="19050" t="0" r="3175" b="0"/>
            <wp:docPr id="33" name="Рисунок 33" descr="C:\Users\Lenovo\Desktop\Кононова\is7-25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Lenovo\Desktop\Кононова\is7-25_010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CB7644" w14:textId="77777777" w:rsidR="008A2456" w:rsidRDefault="008A245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A8505D7" w14:textId="77777777" w:rsidR="008A2456" w:rsidRDefault="008A2456" w:rsidP="00A70987">
      <w:pPr>
        <w:rPr>
          <w:rFonts w:ascii="Times New Roman" w:hAnsi="Times New Roman" w:cs="Times New Roman"/>
          <w:sz w:val="28"/>
          <w:szCs w:val="28"/>
        </w:rPr>
      </w:pPr>
    </w:p>
    <w:p w14:paraId="6C3DDB99" w14:textId="77777777" w:rsidR="008A2456" w:rsidRDefault="00373C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05C5BEE" wp14:editId="223FB4A5">
            <wp:extent cx="5940425" cy="8412481"/>
            <wp:effectExtent l="19050" t="0" r="3175" b="0"/>
            <wp:docPr id="34" name="Рисунок 34" descr="C:\Users\Lenovo\Desktop\Кононова\is7-25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enovo\Desktop\Кононова\is7-25_011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1E7C43" w14:textId="18EDF841" w:rsidR="0041158B" w:rsidRDefault="0041158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4496760" w14:textId="05977CF4" w:rsidR="0041158B" w:rsidRDefault="0041158B" w:rsidP="0041158B">
      <w:pPr>
        <w:jc w:val="center"/>
        <w:rPr>
          <w:b/>
          <w:bCs/>
        </w:rPr>
      </w:pPr>
      <w:r>
        <w:rPr>
          <w:b/>
          <w:bCs/>
        </w:rPr>
        <w:lastRenderedPageBreak/>
        <w:t>Проверочная</w:t>
      </w:r>
      <w:r>
        <w:rPr>
          <w:b/>
          <w:bCs/>
          <w:spacing w:val="-15"/>
        </w:rPr>
        <w:t xml:space="preserve"> </w:t>
      </w:r>
      <w:r>
        <w:rPr>
          <w:b/>
          <w:bCs/>
        </w:rPr>
        <w:t>работа по ИСТОРИИ</w:t>
      </w:r>
    </w:p>
    <w:p w14:paraId="1F0FAE76" w14:textId="77777777" w:rsidR="0041158B" w:rsidRDefault="0041158B" w:rsidP="0041158B">
      <w:pPr>
        <w:pStyle w:val="a6"/>
        <w:kinsoku w:val="0"/>
        <w:overflowPunct w:val="0"/>
        <w:rPr>
          <w:b/>
          <w:bCs/>
          <w:sz w:val="36"/>
          <w:szCs w:val="36"/>
        </w:rPr>
      </w:pPr>
    </w:p>
    <w:p w14:paraId="37A49D84" w14:textId="77777777" w:rsidR="0041158B" w:rsidRDefault="0041158B" w:rsidP="0041158B">
      <w:pPr>
        <w:pStyle w:val="a6"/>
        <w:kinsoku w:val="0"/>
        <w:overflowPunct w:val="0"/>
        <w:spacing w:line="720" w:lineRule="auto"/>
        <w:ind w:left="5346" w:right="4634" w:hanging="1"/>
        <w:jc w:val="center"/>
        <w:rPr>
          <w:b/>
          <w:bCs/>
          <w:spacing w:val="-2"/>
        </w:rPr>
      </w:pPr>
      <w:r>
        <w:rPr>
          <w:b/>
          <w:bCs/>
        </w:rPr>
        <w:t xml:space="preserve">8 класс </w:t>
      </w:r>
      <w:r>
        <w:rPr>
          <w:b/>
          <w:bCs/>
          <w:spacing w:val="-2"/>
        </w:rPr>
        <w:t>Образец</w:t>
      </w:r>
    </w:p>
    <w:p w14:paraId="413B90B8" w14:textId="77777777" w:rsidR="0041158B" w:rsidRDefault="0041158B" w:rsidP="0041158B">
      <w:pPr>
        <w:pStyle w:val="a6"/>
        <w:kinsoku w:val="0"/>
        <w:overflowPunct w:val="0"/>
        <w:rPr>
          <w:b/>
          <w:bCs/>
          <w:sz w:val="36"/>
          <w:szCs w:val="36"/>
        </w:rPr>
      </w:pPr>
    </w:p>
    <w:p w14:paraId="252BAC6D" w14:textId="77777777" w:rsidR="0041158B" w:rsidRDefault="0041158B" w:rsidP="0041158B">
      <w:pPr>
        <w:pStyle w:val="a6"/>
        <w:kinsoku w:val="0"/>
        <w:overflowPunct w:val="0"/>
        <w:spacing w:before="1"/>
        <w:ind w:left="2696" w:right="1988"/>
        <w:jc w:val="center"/>
        <w:rPr>
          <w:b/>
          <w:bCs/>
          <w:spacing w:val="-2"/>
        </w:rPr>
      </w:pPr>
      <w:r>
        <w:rPr>
          <w:b/>
          <w:bCs/>
        </w:rPr>
        <w:t>Инструкция</w:t>
      </w:r>
      <w:r>
        <w:rPr>
          <w:b/>
          <w:bCs/>
          <w:spacing w:val="-4"/>
        </w:rPr>
        <w:t xml:space="preserve"> </w:t>
      </w:r>
      <w:r>
        <w:rPr>
          <w:b/>
          <w:bCs/>
        </w:rPr>
        <w:t>по</w:t>
      </w:r>
      <w:r>
        <w:rPr>
          <w:b/>
          <w:bCs/>
          <w:spacing w:val="-3"/>
        </w:rPr>
        <w:t xml:space="preserve"> </w:t>
      </w:r>
      <w:r>
        <w:rPr>
          <w:b/>
          <w:bCs/>
        </w:rPr>
        <w:t>выполнению</w:t>
      </w:r>
      <w:r>
        <w:rPr>
          <w:b/>
          <w:bCs/>
          <w:spacing w:val="-3"/>
        </w:rPr>
        <w:t xml:space="preserve"> </w:t>
      </w:r>
      <w:r>
        <w:rPr>
          <w:b/>
          <w:bCs/>
          <w:spacing w:val="-2"/>
        </w:rPr>
        <w:t>работы</w:t>
      </w:r>
    </w:p>
    <w:p w14:paraId="17829350" w14:textId="77777777" w:rsidR="0041158B" w:rsidRDefault="0041158B" w:rsidP="0041158B">
      <w:pPr>
        <w:pStyle w:val="a6"/>
        <w:kinsoku w:val="0"/>
        <w:overflowPunct w:val="0"/>
        <w:spacing w:before="9"/>
        <w:rPr>
          <w:b/>
          <w:bCs/>
          <w:sz w:val="23"/>
          <w:szCs w:val="23"/>
        </w:rPr>
      </w:pPr>
    </w:p>
    <w:p w14:paraId="075A2302" w14:textId="77777777" w:rsidR="0041158B" w:rsidRDefault="0041158B" w:rsidP="0041158B">
      <w:pPr>
        <w:pStyle w:val="a6"/>
        <w:kinsoku w:val="0"/>
        <w:overflowPunct w:val="0"/>
        <w:ind w:left="978" w:right="263" w:firstLine="709"/>
        <w:jc w:val="both"/>
      </w:pPr>
      <w:r>
        <w:t>На</w:t>
      </w:r>
      <w:r>
        <w:rPr>
          <w:spacing w:val="74"/>
        </w:rPr>
        <w:t xml:space="preserve"> </w:t>
      </w:r>
      <w:r>
        <w:t>выполнение</w:t>
      </w:r>
      <w:r>
        <w:rPr>
          <w:spacing w:val="73"/>
        </w:rPr>
        <w:t xml:space="preserve"> </w:t>
      </w:r>
      <w:r>
        <w:t>проверочной</w:t>
      </w:r>
      <w:r>
        <w:rPr>
          <w:spacing w:val="74"/>
        </w:rPr>
        <w:t xml:space="preserve"> </w:t>
      </w:r>
      <w:r>
        <w:t>работы</w:t>
      </w:r>
      <w:r>
        <w:rPr>
          <w:spacing w:val="73"/>
        </w:rPr>
        <w:t xml:space="preserve"> </w:t>
      </w:r>
      <w:r>
        <w:t>по</w:t>
      </w:r>
      <w:r>
        <w:rPr>
          <w:spacing w:val="73"/>
        </w:rPr>
        <w:t xml:space="preserve"> </w:t>
      </w:r>
      <w:r>
        <w:t>истории</w:t>
      </w:r>
      <w:r>
        <w:rPr>
          <w:spacing w:val="74"/>
        </w:rPr>
        <w:t xml:space="preserve"> </w:t>
      </w:r>
      <w:r>
        <w:t>отводится</w:t>
      </w:r>
      <w:r>
        <w:rPr>
          <w:spacing w:val="73"/>
        </w:rPr>
        <w:t xml:space="preserve"> </w:t>
      </w:r>
      <w:r>
        <w:t>один</w:t>
      </w:r>
      <w:r>
        <w:rPr>
          <w:spacing w:val="72"/>
        </w:rPr>
        <w:t xml:space="preserve"> </w:t>
      </w:r>
      <w:r>
        <w:t>урок</w:t>
      </w:r>
      <w:r>
        <w:rPr>
          <w:spacing w:val="72"/>
        </w:rPr>
        <w:t xml:space="preserve"> </w:t>
      </w:r>
      <w:r>
        <w:t>(не</w:t>
      </w:r>
      <w:r>
        <w:rPr>
          <w:spacing w:val="72"/>
        </w:rPr>
        <w:t xml:space="preserve"> </w:t>
      </w:r>
      <w:r>
        <w:t>более 45</w:t>
      </w:r>
      <w:r>
        <w:rPr>
          <w:spacing w:val="-1"/>
        </w:rPr>
        <w:t xml:space="preserve"> </w:t>
      </w:r>
      <w:r>
        <w:t>минут). Работа включает в</w:t>
      </w:r>
      <w:r>
        <w:rPr>
          <w:spacing w:val="-2"/>
        </w:rPr>
        <w:t xml:space="preserve"> </w:t>
      </w:r>
      <w:r>
        <w:t>себя 9 заданий по истории России XVIII в., истории зарубежных стран (история Нового времени) и 1 задание, посвящённое памяти народа</w:t>
      </w:r>
      <w:r>
        <w:rPr>
          <w:spacing w:val="40"/>
        </w:rPr>
        <w:t xml:space="preserve"> </w:t>
      </w:r>
      <w:r>
        <w:t>России</w:t>
      </w:r>
      <w:r>
        <w:rPr>
          <w:spacing w:val="34"/>
        </w:rPr>
        <w:t xml:space="preserve"> </w:t>
      </w:r>
      <w:r>
        <w:t>о</w:t>
      </w:r>
      <w:r>
        <w:rPr>
          <w:spacing w:val="34"/>
        </w:rPr>
        <w:t xml:space="preserve"> </w:t>
      </w:r>
      <w:r>
        <w:t>Великой</w:t>
      </w:r>
      <w:r>
        <w:rPr>
          <w:spacing w:val="34"/>
        </w:rPr>
        <w:t xml:space="preserve"> </w:t>
      </w:r>
      <w:r>
        <w:t>Отечественной</w:t>
      </w:r>
      <w:r>
        <w:rPr>
          <w:spacing w:val="34"/>
        </w:rPr>
        <w:t xml:space="preserve"> </w:t>
      </w:r>
      <w:r>
        <w:t>войне</w:t>
      </w:r>
      <w:r>
        <w:rPr>
          <w:spacing w:val="32"/>
        </w:rPr>
        <w:t xml:space="preserve"> </w:t>
      </w:r>
      <w:r>
        <w:t>или</w:t>
      </w:r>
      <w:r>
        <w:rPr>
          <w:spacing w:val="31"/>
        </w:rPr>
        <w:t xml:space="preserve"> </w:t>
      </w:r>
      <w:r>
        <w:t>важнейшим</w:t>
      </w:r>
      <w:r>
        <w:rPr>
          <w:spacing w:val="30"/>
        </w:rPr>
        <w:t xml:space="preserve"> </w:t>
      </w:r>
      <w:r>
        <w:t>событиям</w:t>
      </w:r>
      <w:r>
        <w:rPr>
          <w:spacing w:val="30"/>
        </w:rPr>
        <w:t xml:space="preserve"> </w:t>
      </w:r>
      <w:r>
        <w:t>истории</w:t>
      </w:r>
      <w:r>
        <w:rPr>
          <w:spacing w:val="31"/>
        </w:rPr>
        <w:t xml:space="preserve"> </w:t>
      </w:r>
      <w:r>
        <w:t>нашей</w:t>
      </w:r>
      <w:r>
        <w:rPr>
          <w:spacing w:val="30"/>
        </w:rPr>
        <w:t xml:space="preserve"> </w:t>
      </w:r>
      <w:r>
        <w:t>страны в XXI в.</w:t>
      </w:r>
    </w:p>
    <w:p w14:paraId="27FDA705" w14:textId="77777777" w:rsidR="0041158B" w:rsidRDefault="0041158B" w:rsidP="0041158B">
      <w:pPr>
        <w:pStyle w:val="a6"/>
        <w:kinsoku w:val="0"/>
        <w:overflowPunct w:val="0"/>
        <w:ind w:left="978" w:right="265" w:firstLine="709"/>
        <w:jc w:val="both"/>
      </w:pPr>
      <w:r>
        <w:t>Ответы на задания запишите в поля ответов в тексте работы. В случае записи неверного ответа зачеркните его и запишите рядом новый.</w:t>
      </w:r>
    </w:p>
    <w:p w14:paraId="48FD337F" w14:textId="77777777" w:rsidR="0041158B" w:rsidRDefault="0041158B" w:rsidP="0041158B">
      <w:pPr>
        <w:pStyle w:val="a6"/>
        <w:kinsoku w:val="0"/>
        <w:overflowPunct w:val="0"/>
        <w:ind w:left="978" w:right="265" w:firstLine="709"/>
        <w:jc w:val="both"/>
      </w:pPr>
      <w:r>
        <w:t>При выполнении работы не разрешается пользоваться учебниками, рабочими тетрадями, справочным материалом.</w:t>
      </w:r>
    </w:p>
    <w:p w14:paraId="34AD7052" w14:textId="77777777" w:rsidR="0041158B" w:rsidRDefault="0041158B" w:rsidP="0041158B">
      <w:pPr>
        <w:pStyle w:val="a6"/>
        <w:kinsoku w:val="0"/>
        <w:overflowPunct w:val="0"/>
        <w:ind w:left="978" w:right="267" w:firstLine="709"/>
        <w:jc w:val="both"/>
      </w:pPr>
      <w:r>
        <w:t>При</w:t>
      </w:r>
      <w:r>
        <w:rPr>
          <w:spacing w:val="-6"/>
        </w:rPr>
        <w:t xml:space="preserve"> </w:t>
      </w:r>
      <w:r>
        <w:t>необходимости</w:t>
      </w:r>
      <w:r>
        <w:rPr>
          <w:spacing w:val="-6"/>
        </w:rPr>
        <w:t xml:space="preserve"> </w:t>
      </w:r>
      <w:r>
        <w:t>можно</w:t>
      </w:r>
      <w:r>
        <w:rPr>
          <w:spacing w:val="-6"/>
        </w:rPr>
        <w:t xml:space="preserve"> </w:t>
      </w:r>
      <w:r>
        <w:t>пользоваться</w:t>
      </w:r>
      <w:r>
        <w:rPr>
          <w:spacing w:val="-7"/>
        </w:rPr>
        <w:t xml:space="preserve"> </w:t>
      </w:r>
      <w:r>
        <w:t>черновиком.</w:t>
      </w:r>
      <w:r>
        <w:rPr>
          <w:spacing w:val="-5"/>
        </w:rPr>
        <w:t xml:space="preserve"> </w:t>
      </w:r>
      <w:r>
        <w:t>Записи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черновике</w:t>
      </w:r>
      <w:r>
        <w:rPr>
          <w:spacing w:val="-6"/>
        </w:rPr>
        <w:t xml:space="preserve"> </w:t>
      </w:r>
      <w:r>
        <w:t>проверяться и оцениваться не будут.</w:t>
      </w:r>
    </w:p>
    <w:p w14:paraId="7CBAC3D1" w14:textId="77777777" w:rsidR="0041158B" w:rsidRDefault="0041158B" w:rsidP="0041158B">
      <w:pPr>
        <w:pStyle w:val="a6"/>
        <w:kinsoku w:val="0"/>
        <w:overflowPunct w:val="0"/>
        <w:ind w:left="978" w:right="265" w:firstLine="709"/>
        <w:jc w:val="both"/>
      </w:pPr>
      <w:r>
        <w:t>Советуем выполнять задания в том порядке, в котором они даны. В</w:t>
      </w:r>
      <w:r>
        <w:rPr>
          <w:spacing w:val="-3"/>
        </w:rPr>
        <w:t xml:space="preserve"> </w:t>
      </w:r>
      <w:r>
        <w:t xml:space="preserve">целях экономии </w:t>
      </w:r>
      <w:proofErr w:type="gramStart"/>
      <w:r>
        <w:t>времени</w:t>
      </w:r>
      <w:r>
        <w:rPr>
          <w:spacing w:val="38"/>
        </w:rPr>
        <w:t xml:space="preserve">  </w:t>
      </w:r>
      <w:r>
        <w:t>пропускайте</w:t>
      </w:r>
      <w:proofErr w:type="gramEnd"/>
      <w:r>
        <w:rPr>
          <w:spacing w:val="38"/>
        </w:rPr>
        <w:t xml:space="preserve">  </w:t>
      </w:r>
      <w:r>
        <w:t>задание,</w:t>
      </w:r>
      <w:r>
        <w:rPr>
          <w:spacing w:val="38"/>
        </w:rPr>
        <w:t xml:space="preserve">  </w:t>
      </w:r>
      <w:r>
        <w:t>которое</w:t>
      </w:r>
      <w:r>
        <w:rPr>
          <w:spacing w:val="39"/>
        </w:rPr>
        <w:t xml:space="preserve">  </w:t>
      </w:r>
      <w:r>
        <w:t>не</w:t>
      </w:r>
      <w:r>
        <w:rPr>
          <w:spacing w:val="38"/>
        </w:rPr>
        <w:t xml:space="preserve">  </w:t>
      </w:r>
      <w:r>
        <w:t>удаётся</w:t>
      </w:r>
      <w:r>
        <w:rPr>
          <w:spacing w:val="37"/>
        </w:rPr>
        <w:t xml:space="preserve">  </w:t>
      </w:r>
      <w:r>
        <w:t>выполнить</w:t>
      </w:r>
      <w:r>
        <w:rPr>
          <w:spacing w:val="38"/>
        </w:rPr>
        <w:t xml:space="preserve">  </w:t>
      </w:r>
      <w:r>
        <w:t>сразу,</w:t>
      </w:r>
      <w:r>
        <w:rPr>
          <w:spacing w:val="38"/>
        </w:rPr>
        <w:t xml:space="preserve">  </w:t>
      </w:r>
      <w:r>
        <w:t>и</w:t>
      </w:r>
      <w:r>
        <w:rPr>
          <w:spacing w:val="38"/>
        </w:rPr>
        <w:t xml:space="preserve">  </w:t>
      </w:r>
      <w:r>
        <w:t>переходите к</w:t>
      </w:r>
      <w:r>
        <w:rPr>
          <w:spacing w:val="-3"/>
        </w:rPr>
        <w:t xml:space="preserve"> </w:t>
      </w:r>
      <w:r>
        <w:t>следующему. Если после выполнения всей работы у Вас останется время, то Вы сможете вернуться к пропущенным заданиям.</w:t>
      </w:r>
    </w:p>
    <w:p w14:paraId="23F71473" w14:textId="77777777" w:rsidR="0041158B" w:rsidRDefault="0041158B" w:rsidP="0041158B">
      <w:pPr>
        <w:pStyle w:val="a6"/>
        <w:kinsoku w:val="0"/>
        <w:overflowPunct w:val="0"/>
        <w:spacing w:before="2"/>
      </w:pPr>
    </w:p>
    <w:p w14:paraId="58D84C6E" w14:textId="77777777" w:rsidR="0041158B" w:rsidRDefault="0041158B" w:rsidP="0041158B">
      <w:pPr>
        <w:pStyle w:val="a6"/>
        <w:kinsoku w:val="0"/>
        <w:overflowPunct w:val="0"/>
        <w:spacing w:before="1"/>
        <w:ind w:left="4674" w:right="3964"/>
        <w:jc w:val="center"/>
        <w:rPr>
          <w:b/>
          <w:bCs/>
          <w:i/>
          <w:iCs/>
          <w:spacing w:val="-2"/>
        </w:rPr>
      </w:pPr>
      <w:r>
        <w:rPr>
          <w:b/>
          <w:bCs/>
          <w:i/>
          <w:iCs/>
        </w:rPr>
        <w:t xml:space="preserve">Желаем </w:t>
      </w:r>
      <w:r>
        <w:rPr>
          <w:b/>
          <w:bCs/>
          <w:i/>
          <w:iCs/>
          <w:spacing w:val="-2"/>
        </w:rPr>
        <w:t>успеха!</w:t>
      </w:r>
    </w:p>
    <w:p w14:paraId="7CF8EAD4" w14:textId="77777777" w:rsidR="0041158B" w:rsidRDefault="0041158B" w:rsidP="0041158B">
      <w:pPr>
        <w:pStyle w:val="a6"/>
        <w:kinsoku w:val="0"/>
        <w:overflowPunct w:val="0"/>
        <w:rPr>
          <w:b/>
          <w:bCs/>
          <w:i/>
          <w:iCs/>
          <w:sz w:val="20"/>
          <w:szCs w:val="20"/>
        </w:rPr>
      </w:pPr>
    </w:p>
    <w:p w14:paraId="7455C32B" w14:textId="77777777" w:rsidR="0041158B" w:rsidRDefault="0041158B" w:rsidP="0041158B">
      <w:pPr>
        <w:pStyle w:val="a6"/>
        <w:kinsoku w:val="0"/>
        <w:overflowPunct w:val="0"/>
        <w:spacing w:before="4"/>
        <w:rPr>
          <w:b/>
          <w:bCs/>
          <w:i/>
          <w:iCs/>
          <w:sz w:val="26"/>
          <w:szCs w:val="26"/>
        </w:rPr>
      </w:pPr>
    </w:p>
    <w:p w14:paraId="192D4814" w14:textId="77777777" w:rsidR="0041158B" w:rsidRDefault="00507C5C" w:rsidP="0041158B">
      <w:pPr>
        <w:pStyle w:val="1"/>
        <w:kinsoku w:val="0"/>
        <w:overflowPunct w:val="0"/>
        <w:spacing w:before="99"/>
        <w:ind w:left="1898"/>
        <w:jc w:val="left"/>
        <w:rPr>
          <w:rFonts w:ascii="Arial Narrow" w:hAnsi="Arial Narrow" w:cs="Arial Narrow"/>
        </w:rPr>
      </w:pPr>
      <w:r>
        <w:rPr>
          <w:noProof/>
        </w:rPr>
        <w:pict w14:anchorId="1176D867">
          <v:rect id="_x0000_s1175" style="position:absolute;left:0;text-align:left;margin-left:69.55pt;margin-top:.9pt;width:36pt;height:36pt;z-index:251664384;mso-position-horizontal-relative:page;mso-position-vertical-relative:text" o:allowincell="f" filled="f" stroked="f">
            <v:textbox inset="0,0,0,0">
              <w:txbxContent>
                <w:p w14:paraId="4CCED94B" w14:textId="284362DA" w:rsidR="0041158B" w:rsidRDefault="0041158B" w:rsidP="0041158B">
                  <w:pPr>
                    <w:spacing w:line="72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0EADA8C" wp14:editId="3D1D4DED">
                        <wp:extent cx="457200" cy="457200"/>
                        <wp:effectExtent l="0" t="0" r="0" b="0"/>
                        <wp:docPr id="53" name="Рисунок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672E113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 w:rsidR="0041158B">
        <w:rPr>
          <w:rFonts w:ascii="Arial Narrow" w:hAnsi="Arial Narrow" w:cs="Arial Narrow"/>
        </w:rPr>
        <w:t>В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образце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представлено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несколько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примеров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задания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10.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В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реальных</w:t>
      </w:r>
      <w:r w:rsidR="0041158B">
        <w:rPr>
          <w:rFonts w:ascii="Arial Narrow" w:hAnsi="Arial Narrow" w:cs="Arial Narrow"/>
          <w:spacing w:val="40"/>
        </w:rPr>
        <w:t xml:space="preserve"> </w:t>
      </w:r>
      <w:r w:rsidR="0041158B">
        <w:rPr>
          <w:rFonts w:ascii="Arial Narrow" w:hAnsi="Arial Narrow" w:cs="Arial Narrow"/>
        </w:rPr>
        <w:t>вариантах</w:t>
      </w:r>
      <w:r w:rsidR="0041158B">
        <w:rPr>
          <w:rFonts w:ascii="Arial Narrow" w:hAnsi="Arial Narrow" w:cs="Arial Narrow"/>
          <w:spacing w:val="80"/>
        </w:rPr>
        <w:t xml:space="preserve"> </w:t>
      </w:r>
      <w:r w:rsidR="0041158B">
        <w:rPr>
          <w:rFonts w:ascii="Arial Narrow" w:hAnsi="Arial Narrow" w:cs="Arial Narrow"/>
        </w:rPr>
        <w:t>проверочной работы на этой позиции будет предложено только одно задание.</w:t>
      </w:r>
    </w:p>
    <w:p w14:paraId="7932D9B0" w14:textId="77777777" w:rsidR="0041158B" w:rsidRDefault="0041158B" w:rsidP="0041158B">
      <w:pPr>
        <w:pStyle w:val="a6"/>
        <w:kinsoku w:val="0"/>
        <w:overflowPunct w:val="0"/>
        <w:rPr>
          <w:rFonts w:ascii="Arial Narrow" w:hAnsi="Arial Narrow" w:cs="Arial Narrow"/>
          <w:b/>
          <w:bCs/>
          <w:sz w:val="20"/>
          <w:szCs w:val="20"/>
        </w:rPr>
      </w:pPr>
    </w:p>
    <w:p w14:paraId="2ED63E82" w14:textId="77777777" w:rsidR="0041158B" w:rsidRDefault="0041158B" w:rsidP="0041158B">
      <w:pPr>
        <w:pStyle w:val="a6"/>
        <w:kinsoku w:val="0"/>
        <w:overflowPunct w:val="0"/>
        <w:rPr>
          <w:rFonts w:ascii="Arial Narrow" w:hAnsi="Arial Narrow" w:cs="Arial Narrow"/>
          <w:b/>
          <w:bCs/>
          <w:sz w:val="20"/>
          <w:szCs w:val="20"/>
        </w:rPr>
      </w:pPr>
    </w:p>
    <w:p w14:paraId="6C28C795" w14:textId="77777777" w:rsidR="0041158B" w:rsidRDefault="0041158B" w:rsidP="0041158B">
      <w:pPr>
        <w:pStyle w:val="a6"/>
        <w:kinsoku w:val="0"/>
        <w:overflowPunct w:val="0"/>
        <w:rPr>
          <w:rFonts w:ascii="Arial Narrow" w:hAnsi="Arial Narrow" w:cs="Arial Narrow"/>
          <w:b/>
          <w:bCs/>
          <w:sz w:val="20"/>
          <w:szCs w:val="20"/>
        </w:rPr>
      </w:pPr>
    </w:p>
    <w:p w14:paraId="737D8E78" w14:textId="77777777" w:rsidR="0041158B" w:rsidRDefault="00507C5C" w:rsidP="0041158B">
      <w:pPr>
        <w:pStyle w:val="a6"/>
        <w:kinsoku w:val="0"/>
        <w:overflowPunct w:val="0"/>
        <w:spacing w:before="7"/>
        <w:rPr>
          <w:rFonts w:ascii="Arial Narrow" w:hAnsi="Arial Narrow" w:cs="Arial Narrow"/>
          <w:b/>
          <w:bCs/>
          <w:sz w:val="10"/>
          <w:szCs w:val="10"/>
        </w:rPr>
      </w:pPr>
      <w:r>
        <w:rPr>
          <w:noProof/>
        </w:rPr>
        <w:pict w14:anchorId="1758A756">
          <v:shape id="_x0000_s1158" style="position:absolute;margin-left:70.9pt;margin-top:7.3pt;width:479.95pt;height:0;z-index:251662336;mso-wrap-distance-left:0;mso-wrap-distance-right:0;mso-position-horizontal-relative:page;mso-position-vertical-relative:text" coordsize="9600,1" o:allowincell="f" path="m,l9600,e" filled="f" strokeweight=".14139mm">
            <v:path arrowok="t"/>
            <w10:wrap type="topAndBottom" anchorx="page"/>
          </v:shape>
        </w:pict>
      </w:r>
    </w:p>
    <w:p w14:paraId="32CF8ECD" w14:textId="77777777" w:rsidR="0041158B" w:rsidRDefault="0041158B" w:rsidP="0041158B">
      <w:pPr>
        <w:pStyle w:val="a6"/>
        <w:kinsoku w:val="0"/>
        <w:overflowPunct w:val="0"/>
        <w:spacing w:before="91"/>
        <w:ind w:left="978"/>
        <w:rPr>
          <w:spacing w:val="-2"/>
          <w:sz w:val="20"/>
          <w:szCs w:val="20"/>
        </w:rPr>
      </w:pPr>
      <w:r>
        <w:rPr>
          <w:i/>
          <w:iCs/>
          <w:sz w:val="20"/>
          <w:szCs w:val="20"/>
        </w:rPr>
        <w:t>Таблица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для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внесения</w:t>
      </w:r>
      <w:r>
        <w:rPr>
          <w:i/>
          <w:iCs/>
          <w:spacing w:val="-3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баллов</w:t>
      </w:r>
      <w:r>
        <w:rPr>
          <w:i/>
          <w:iCs/>
          <w:spacing w:val="-5"/>
          <w:sz w:val="20"/>
          <w:szCs w:val="20"/>
        </w:rPr>
        <w:t xml:space="preserve"> </w:t>
      </w:r>
      <w:r>
        <w:rPr>
          <w:i/>
          <w:iCs/>
          <w:spacing w:val="-2"/>
          <w:sz w:val="20"/>
          <w:szCs w:val="20"/>
        </w:rPr>
        <w:t>участника</w:t>
      </w:r>
      <w:r>
        <w:rPr>
          <w:spacing w:val="-2"/>
          <w:sz w:val="20"/>
          <w:szCs w:val="20"/>
        </w:rPr>
        <w:t>*</w:t>
      </w:r>
    </w:p>
    <w:p w14:paraId="5FA61607" w14:textId="77777777" w:rsidR="0041158B" w:rsidRDefault="00507C5C" w:rsidP="0041158B">
      <w:pPr>
        <w:pStyle w:val="a6"/>
        <w:kinsoku w:val="0"/>
        <w:overflowPunct w:val="0"/>
        <w:rPr>
          <w:sz w:val="5"/>
          <w:szCs w:val="5"/>
        </w:rPr>
      </w:pPr>
      <w:r>
        <w:rPr>
          <w:noProof/>
        </w:rPr>
        <w:pict w14:anchorId="3F183F65">
          <v:group id="_x0000_s1159" style="position:absolute;margin-left:64.75pt;margin-top:4.1pt;width:488.9pt;height:49.8pt;z-index:251663360;mso-wrap-distance-left:0;mso-wrap-distance-right:0;mso-position-horizontal-relative:page" coordorigin="1295,82" coordsize="9778,996" o:allowincell="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0" type="#_x0000_t75" style="position:absolute;left:1296;top:85;width:9780;height:420;mso-position-horizontal-relative:page;mso-position-vertical-relative:text" o:allowincell="f">
              <v:imagedata r:id="rId41" o:title=""/>
            </v:shape>
            <v:shape id="_x0000_s1161" type="#_x0000_t75" style="position:absolute;left:1295;top:488;width:9780;height:580;mso-position-horizontal-relative:page;mso-position-vertical-relative:text" o:allowincell="f">
              <v:imagedata r:id="rId4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62" type="#_x0000_t202" style="position:absolute;left:1491;top:82;width:685;height:813;mso-position-horizontal-relative:page;mso-position-vertical-relative:text" o:allowincell="f" filled="f" stroked="f">
              <v:textbox inset="0,0,0,0">
                <w:txbxContent>
                  <w:p w14:paraId="70315823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16" w:line="208" w:lineRule="auto"/>
                      <w:ind w:right="14" w:firstLine="52"/>
                      <w:rPr>
                        <w:spacing w:val="-2"/>
                        <w:sz w:val="20"/>
                        <w:szCs w:val="20"/>
                      </w:rPr>
                    </w:pPr>
                    <w:r>
                      <w:rPr>
                        <w:spacing w:val="-2"/>
                        <w:sz w:val="20"/>
                        <w:szCs w:val="20"/>
                      </w:rPr>
                      <w:t>Номер задания</w:t>
                    </w:r>
                  </w:p>
                  <w:p w14:paraId="300F266F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166"/>
                      <w:ind w:left="63"/>
                      <w:rPr>
                        <w:spacing w:val="-2"/>
                        <w:sz w:val="20"/>
                        <w:szCs w:val="20"/>
                      </w:rPr>
                    </w:pPr>
                    <w:r>
                      <w:rPr>
                        <w:spacing w:val="-2"/>
                        <w:sz w:val="20"/>
                        <w:szCs w:val="20"/>
                      </w:rPr>
                      <w:t>Баллы</w:t>
                    </w:r>
                  </w:p>
                </w:txbxContent>
              </v:textbox>
            </v:shape>
            <v:shape id="_x0000_s1163" type="#_x0000_t202" style="position:absolute;left:2607;top:186;width:121;height:222;mso-position-horizontal-relative:page;mso-position-vertical-relative:text" o:allowincell="f" filled="f" stroked="f">
              <v:textbox inset="0,0,0,0">
                <w:txbxContent>
                  <w:p w14:paraId="50424392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_x0000_s1164" type="#_x0000_t202" style="position:absolute;left:3250;top:186;width:121;height:222;mso-position-horizontal-relative:page;mso-position-vertical-relative:text" o:allowincell="f" filled="f" stroked="f">
              <v:textbox inset="0,0,0,0">
                <w:txbxContent>
                  <w:p w14:paraId="19270A50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_x0000_s1165" type="#_x0000_t202" style="position:absolute;left:3893;top:186;width:121;height:222;mso-position-horizontal-relative:page;mso-position-vertical-relative:text" o:allowincell="f" filled="f" stroked="f">
              <v:textbox inset="0,0,0,0">
                <w:txbxContent>
                  <w:p w14:paraId="09C3637A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_x0000_s1166" type="#_x0000_t202" style="position:absolute;left:4536;top:186;width:121;height:222;mso-position-horizontal-relative:page;mso-position-vertical-relative:text" o:allowincell="f" filled="f" stroked="f">
              <v:textbox inset="0,0,0,0">
                <w:txbxContent>
                  <w:p w14:paraId="27CBEC9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_x0000_s1167" type="#_x0000_t202" style="position:absolute;left:5178;top:186;width:121;height:222;mso-position-horizontal-relative:page;mso-position-vertical-relative:text" o:allowincell="f" filled="f" stroked="f">
              <v:textbox inset="0,0,0,0">
                <w:txbxContent>
                  <w:p w14:paraId="553FB88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5</w:t>
                    </w:r>
                  </w:p>
                </w:txbxContent>
              </v:textbox>
            </v:shape>
            <v:shape id="_x0000_s1168" type="#_x0000_t202" style="position:absolute;left:5821;top:186;width:121;height:222;mso-position-horizontal-relative:page;mso-position-vertical-relative:text" o:allowincell="f" filled="f" stroked="f">
              <v:textbox inset="0,0,0,0">
                <w:txbxContent>
                  <w:p w14:paraId="08967620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6</w:t>
                    </w:r>
                  </w:p>
                </w:txbxContent>
              </v:textbox>
            </v:shape>
            <v:shape id="_x0000_s1169" type="#_x0000_t202" style="position:absolute;left:6462;top:186;width:121;height:222;mso-position-horizontal-relative:page;mso-position-vertical-relative:text" o:allowincell="f" filled="f" stroked="f">
              <v:textbox inset="0,0,0,0">
                <w:txbxContent>
                  <w:p w14:paraId="0F3E58C2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7</w:t>
                    </w:r>
                  </w:p>
                </w:txbxContent>
              </v:textbox>
            </v:shape>
            <v:shape id="_x0000_s1170" type="#_x0000_t202" style="position:absolute;left:7105;top:186;width:121;height:222;mso-position-horizontal-relative:page;mso-position-vertical-relative:text" o:allowincell="f" filled="f" stroked="f">
              <v:textbox inset="0,0,0,0">
                <w:txbxContent>
                  <w:p w14:paraId="65DFC79E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8</w:t>
                    </w:r>
                  </w:p>
                </w:txbxContent>
              </v:textbox>
            </v:shape>
            <v:shape id="_x0000_s1171" type="#_x0000_t202" style="position:absolute;left:7746;top:186;width:121;height:222;mso-position-horizontal-relative:page;mso-position-vertical-relative:text" o:allowincell="f" filled="f" stroked="f">
              <v:textbox inset="0,0,0,0">
                <w:txbxContent>
                  <w:p w14:paraId="54F9DAA1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9</w:t>
                    </w:r>
                  </w:p>
                </w:txbxContent>
              </v:textbox>
            </v:shape>
            <v:shape id="_x0000_s1172" type="#_x0000_t202" style="position:absolute;left:8345;top:182;width:210;height:222;mso-position-horizontal-relative:page;mso-position-vertical-relative:text" o:allowincell="f" filled="f" stroked="f">
              <v:textbox inset="0,0,0,0">
                <w:txbxContent>
                  <w:p w14:paraId="1045315A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line="222" w:lineRule="exact"/>
                      <w:rPr>
                        <w:spacing w:val="-5"/>
                        <w:sz w:val="20"/>
                        <w:szCs w:val="20"/>
                      </w:rPr>
                    </w:pPr>
                    <w:r>
                      <w:rPr>
                        <w:spacing w:val="-5"/>
                        <w:sz w:val="20"/>
                        <w:szCs w:val="20"/>
                      </w:rPr>
                      <w:t>10</w:t>
                    </w:r>
                  </w:p>
                </w:txbxContent>
              </v:textbox>
            </v:shape>
            <v:shape id="_x0000_s1173" type="#_x0000_t202" style="position:absolute;left:9061;top:82;width:576;height:422;mso-position-horizontal-relative:page;mso-position-vertical-relative:text" o:allowincell="f" filled="f" stroked="f">
              <v:textbox inset="0,0,0,0">
                <w:txbxContent>
                  <w:p w14:paraId="4982FB86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16" w:line="208" w:lineRule="auto"/>
                      <w:ind w:right="9" w:firstLine="1"/>
                      <w:rPr>
                        <w:spacing w:val="-8"/>
                        <w:sz w:val="20"/>
                        <w:szCs w:val="20"/>
                      </w:rPr>
                    </w:pPr>
                    <w:r>
                      <w:rPr>
                        <w:spacing w:val="-6"/>
                        <w:sz w:val="20"/>
                        <w:szCs w:val="20"/>
                      </w:rPr>
                      <w:t xml:space="preserve">Сумма </w:t>
                    </w:r>
                    <w:r>
                      <w:rPr>
                        <w:spacing w:val="-8"/>
                        <w:sz w:val="20"/>
                        <w:szCs w:val="20"/>
                      </w:rPr>
                      <w:t>баллов</w:t>
                    </w:r>
                  </w:p>
                </w:txbxContent>
              </v:textbox>
            </v:shape>
            <v:shape id="_x0000_s1174" type="#_x0000_t202" style="position:absolute;left:10113;top:82;width:764;height:422;mso-position-horizontal-relative:page;mso-position-vertical-relative:text" o:allowincell="f" filled="f" stroked="f">
              <v:textbox inset="0,0,0,0">
                <w:txbxContent>
                  <w:p w14:paraId="40F81580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16" w:line="208" w:lineRule="auto"/>
                      <w:ind w:right="16" w:firstLine="32"/>
                      <w:rPr>
                        <w:spacing w:val="-8"/>
                        <w:sz w:val="20"/>
                        <w:szCs w:val="20"/>
                      </w:rPr>
                    </w:pPr>
                    <w:r>
                      <w:rPr>
                        <w:spacing w:val="-4"/>
                        <w:sz w:val="20"/>
                        <w:szCs w:val="20"/>
                      </w:rPr>
                      <w:t>Отметка за</w:t>
                    </w:r>
                    <w:r>
                      <w:rPr>
                        <w:spacing w:val="-12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spacing w:val="-8"/>
                        <w:sz w:val="20"/>
                        <w:szCs w:val="20"/>
                      </w:rPr>
                      <w:t>работу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01A7F64B" w14:textId="77777777" w:rsidR="0041158B" w:rsidRDefault="0041158B" w:rsidP="0041158B">
      <w:pPr>
        <w:pStyle w:val="a6"/>
        <w:kinsoku w:val="0"/>
        <w:overflowPunct w:val="0"/>
        <w:spacing w:before="76"/>
        <w:ind w:left="978" w:right="262"/>
        <w:jc w:val="both"/>
        <w:rPr>
          <w:sz w:val="20"/>
          <w:szCs w:val="20"/>
        </w:rPr>
      </w:pPr>
      <w:r>
        <w:rPr>
          <w:b/>
          <w:bCs/>
          <w:sz w:val="20"/>
          <w:szCs w:val="20"/>
        </w:rPr>
        <w:t>*</w:t>
      </w:r>
      <w:r>
        <w:rPr>
          <w:b/>
          <w:bCs/>
          <w:spacing w:val="-13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Обратите</w:t>
      </w:r>
      <w:r>
        <w:rPr>
          <w:i/>
          <w:iCs/>
          <w:spacing w:val="-10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внимание</w:t>
      </w:r>
      <w:r>
        <w:rPr>
          <w:sz w:val="20"/>
          <w:szCs w:val="20"/>
        </w:rPr>
        <w:t>: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в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случае,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если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какие-либо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задания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не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могли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быть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выполнены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целым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классом</w:t>
      </w:r>
      <w:r>
        <w:rPr>
          <w:spacing w:val="-13"/>
          <w:sz w:val="20"/>
          <w:szCs w:val="20"/>
        </w:rPr>
        <w:t xml:space="preserve"> </w:t>
      </w:r>
      <w:r>
        <w:rPr>
          <w:sz w:val="20"/>
          <w:szCs w:val="20"/>
        </w:rPr>
        <w:t>по</w:t>
      </w:r>
      <w:r>
        <w:rPr>
          <w:spacing w:val="-12"/>
          <w:sz w:val="20"/>
          <w:szCs w:val="20"/>
        </w:rPr>
        <w:t xml:space="preserve"> </w:t>
      </w:r>
      <w:r>
        <w:rPr>
          <w:sz w:val="20"/>
          <w:szCs w:val="20"/>
        </w:rPr>
        <w:t>причинам, связанным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с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особенностями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организации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учебного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процесса,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в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форме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сбора</w:t>
      </w:r>
      <w:r>
        <w:rPr>
          <w:spacing w:val="-9"/>
          <w:sz w:val="20"/>
          <w:szCs w:val="20"/>
        </w:rPr>
        <w:t xml:space="preserve"> </w:t>
      </w:r>
      <w:r>
        <w:rPr>
          <w:sz w:val="20"/>
          <w:szCs w:val="20"/>
        </w:rPr>
        <w:t>результатов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ВПР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всем</w:t>
      </w:r>
      <w:r>
        <w:rPr>
          <w:spacing w:val="-8"/>
          <w:sz w:val="20"/>
          <w:szCs w:val="20"/>
        </w:rPr>
        <w:t xml:space="preserve"> </w:t>
      </w:r>
      <w:r>
        <w:rPr>
          <w:sz w:val="20"/>
          <w:szCs w:val="20"/>
        </w:rPr>
        <w:t>обучающимся класса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за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данные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задания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вместо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баллов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выставляется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значение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«Тема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не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пройдена».</w:t>
      </w:r>
      <w:r>
        <w:rPr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В</w:t>
      </w:r>
      <w:r>
        <w:rPr>
          <w:spacing w:val="-4"/>
          <w:sz w:val="20"/>
          <w:szCs w:val="20"/>
        </w:rPr>
        <w:t xml:space="preserve"> </w:t>
      </w:r>
      <w:r>
        <w:rPr>
          <w:sz w:val="20"/>
          <w:szCs w:val="20"/>
        </w:rPr>
        <w:t>соответствующие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ячейки таблицы заполняется н/п.</w:t>
      </w:r>
    </w:p>
    <w:p w14:paraId="23A0565E" w14:textId="77777777" w:rsidR="0041158B" w:rsidRDefault="0041158B" w:rsidP="0041158B">
      <w:pPr>
        <w:pStyle w:val="a6"/>
        <w:kinsoku w:val="0"/>
        <w:overflowPunct w:val="0"/>
        <w:spacing w:before="76"/>
        <w:ind w:left="978" w:right="262"/>
        <w:jc w:val="both"/>
        <w:rPr>
          <w:sz w:val="20"/>
          <w:szCs w:val="20"/>
        </w:rPr>
        <w:sectPr w:rsidR="0041158B">
          <w:headerReference w:type="default" r:id="rId43"/>
          <w:footerReference w:type="default" r:id="rId44"/>
          <w:pgSz w:w="11910" w:h="16840"/>
          <w:pgMar w:top="1240" w:right="580" w:bottom="700" w:left="440" w:header="709" w:footer="501" w:gutter="0"/>
          <w:pgNumType w:start="1"/>
          <w:cols w:space="720"/>
          <w:noEndnote/>
        </w:sectPr>
      </w:pPr>
    </w:p>
    <w:p w14:paraId="591E13B0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1E62D79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66B7E1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4D0C0AD" w14:textId="77777777" w:rsidR="0041158B" w:rsidRDefault="00507C5C" w:rsidP="0041158B">
      <w:pPr>
        <w:pStyle w:val="a6"/>
        <w:kinsoku w:val="0"/>
        <w:overflowPunct w:val="0"/>
        <w:spacing w:before="209"/>
        <w:ind w:left="978"/>
        <w:rPr>
          <w:spacing w:val="-4"/>
        </w:rPr>
      </w:pPr>
      <w:r>
        <w:rPr>
          <w:noProof/>
        </w:rPr>
        <w:pict w14:anchorId="2044E587">
          <v:group id="_x0000_s1177" style="position:absolute;left:0;text-align:left;margin-left:27.9pt;margin-top:4.55pt;width:26.25pt;height:26.25pt;z-index:251666432;mso-position-horizontal-relative:page" coordorigin="558,91" coordsize="525,525" o:allowincell="f">
            <v:shape id="_x0000_s1178" style="position:absolute;left:566;top:99;width:510;height:510;mso-position-horizontal-relative:page;mso-position-vertical-relative:text" coordsize="510,510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179" type="#_x0000_t202" style="position:absolute;left:559;top:92;width:525;height:525;mso-position-horizontal-relative:page;mso-position-vertical-relative:text" o:allowincell="f" filled="f" stroked="f">
              <v:textbox inset="0,0,0,0">
                <w:txbxContent>
                  <w:p w14:paraId="085DB6D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41158B">
        <w:rPr>
          <w:spacing w:val="-4"/>
        </w:rPr>
        <w:t>Расположите</w:t>
      </w:r>
      <w:r w:rsidR="0041158B">
        <w:rPr>
          <w:spacing w:val="19"/>
        </w:rPr>
        <w:t xml:space="preserve"> </w:t>
      </w:r>
      <w:r w:rsidR="0041158B">
        <w:rPr>
          <w:spacing w:val="-4"/>
        </w:rPr>
        <w:t>в</w:t>
      </w:r>
      <w:r w:rsidR="0041158B">
        <w:rPr>
          <w:spacing w:val="19"/>
        </w:rPr>
        <w:t xml:space="preserve"> </w:t>
      </w:r>
      <w:r w:rsidR="0041158B">
        <w:rPr>
          <w:spacing w:val="-4"/>
        </w:rPr>
        <w:t>хронологической</w:t>
      </w:r>
      <w:r w:rsidR="0041158B">
        <w:rPr>
          <w:spacing w:val="20"/>
        </w:rPr>
        <w:t xml:space="preserve"> </w:t>
      </w:r>
      <w:r w:rsidR="0041158B">
        <w:rPr>
          <w:spacing w:val="-4"/>
        </w:rPr>
        <w:t>последовательности</w:t>
      </w:r>
      <w:r w:rsidR="0041158B">
        <w:rPr>
          <w:spacing w:val="19"/>
        </w:rPr>
        <w:t xml:space="preserve"> </w:t>
      </w:r>
      <w:r w:rsidR="0041158B">
        <w:rPr>
          <w:spacing w:val="-4"/>
        </w:rPr>
        <w:t>исторические</w:t>
      </w:r>
      <w:r w:rsidR="0041158B">
        <w:rPr>
          <w:spacing w:val="19"/>
        </w:rPr>
        <w:t xml:space="preserve"> </w:t>
      </w:r>
      <w:r w:rsidR="0041158B">
        <w:rPr>
          <w:spacing w:val="-4"/>
        </w:rPr>
        <w:t>события.</w:t>
      </w:r>
      <w:r w:rsidR="0041158B">
        <w:rPr>
          <w:spacing w:val="19"/>
        </w:rPr>
        <w:t xml:space="preserve"> </w:t>
      </w:r>
      <w:r w:rsidR="0041158B">
        <w:rPr>
          <w:spacing w:val="-4"/>
        </w:rPr>
        <w:t>Запишите</w:t>
      </w:r>
      <w:r w:rsidR="0041158B">
        <w:rPr>
          <w:spacing w:val="20"/>
        </w:rPr>
        <w:t xml:space="preserve"> </w:t>
      </w:r>
      <w:r w:rsidR="0041158B">
        <w:rPr>
          <w:spacing w:val="-4"/>
        </w:rPr>
        <w:t>цифры, которыми</w:t>
      </w:r>
      <w:r w:rsidR="0041158B">
        <w:rPr>
          <w:spacing w:val="-11"/>
        </w:rPr>
        <w:t xml:space="preserve"> </w:t>
      </w:r>
      <w:r w:rsidR="0041158B">
        <w:rPr>
          <w:spacing w:val="-4"/>
        </w:rPr>
        <w:t>обозначены</w:t>
      </w:r>
      <w:r w:rsidR="0041158B">
        <w:rPr>
          <w:spacing w:val="-11"/>
        </w:rPr>
        <w:t xml:space="preserve"> </w:t>
      </w:r>
      <w:r w:rsidR="0041158B">
        <w:rPr>
          <w:spacing w:val="-4"/>
        </w:rPr>
        <w:t>исторические</w:t>
      </w:r>
      <w:r w:rsidR="0041158B">
        <w:rPr>
          <w:spacing w:val="-12"/>
        </w:rPr>
        <w:t xml:space="preserve"> </w:t>
      </w:r>
      <w:r w:rsidR="0041158B">
        <w:rPr>
          <w:spacing w:val="-4"/>
        </w:rPr>
        <w:t>события,</w:t>
      </w:r>
      <w:r w:rsidR="0041158B">
        <w:rPr>
          <w:spacing w:val="-10"/>
        </w:rPr>
        <w:t xml:space="preserve"> </w:t>
      </w:r>
      <w:r w:rsidR="0041158B">
        <w:rPr>
          <w:spacing w:val="-4"/>
        </w:rPr>
        <w:t>в</w:t>
      </w:r>
      <w:r w:rsidR="0041158B">
        <w:rPr>
          <w:spacing w:val="-10"/>
        </w:rPr>
        <w:t xml:space="preserve"> </w:t>
      </w:r>
      <w:r w:rsidR="0041158B">
        <w:rPr>
          <w:spacing w:val="-4"/>
        </w:rPr>
        <w:t>правильной</w:t>
      </w:r>
      <w:r w:rsidR="0041158B">
        <w:rPr>
          <w:spacing w:val="-10"/>
        </w:rPr>
        <w:t xml:space="preserve"> </w:t>
      </w:r>
      <w:r w:rsidR="0041158B">
        <w:rPr>
          <w:spacing w:val="-4"/>
        </w:rPr>
        <w:t>последовательности</w:t>
      </w:r>
      <w:r w:rsidR="0041158B">
        <w:rPr>
          <w:spacing w:val="-10"/>
        </w:rPr>
        <w:t xml:space="preserve"> </w:t>
      </w:r>
      <w:r w:rsidR="0041158B">
        <w:rPr>
          <w:spacing w:val="-4"/>
        </w:rPr>
        <w:t>в</w:t>
      </w:r>
      <w:r w:rsidR="0041158B">
        <w:rPr>
          <w:spacing w:val="-11"/>
        </w:rPr>
        <w:t xml:space="preserve"> </w:t>
      </w:r>
      <w:r w:rsidR="0041158B">
        <w:rPr>
          <w:spacing w:val="-4"/>
        </w:rPr>
        <w:t>таблицу.</w:t>
      </w:r>
    </w:p>
    <w:p w14:paraId="577C668B" w14:textId="77777777" w:rsidR="0041158B" w:rsidRDefault="0041158B" w:rsidP="0041158B">
      <w:pPr>
        <w:pStyle w:val="a6"/>
        <w:kinsoku w:val="0"/>
        <w:overflowPunct w:val="0"/>
        <w:spacing w:before="3"/>
      </w:pPr>
    </w:p>
    <w:p w14:paraId="5A76B717" w14:textId="77777777" w:rsidR="0041158B" w:rsidRDefault="0041158B" w:rsidP="0041158B">
      <w:pPr>
        <w:pStyle w:val="a8"/>
        <w:numPr>
          <w:ilvl w:val="0"/>
          <w:numId w:val="10"/>
        </w:numPr>
        <w:tabs>
          <w:tab w:val="left" w:pos="1410"/>
        </w:tabs>
        <w:kinsoku w:val="0"/>
        <w:overflowPunct w:val="0"/>
        <w:rPr>
          <w:color w:val="000000"/>
          <w:spacing w:val="-2"/>
          <w:position w:val="2"/>
        </w:rPr>
      </w:pPr>
      <w:r>
        <w:t>учреждение</w:t>
      </w:r>
      <w:r>
        <w:rPr>
          <w:spacing w:val="-6"/>
        </w:rPr>
        <w:t xml:space="preserve"> </w:t>
      </w:r>
      <w:r>
        <w:t>Верховного</w:t>
      </w:r>
      <w:r>
        <w:rPr>
          <w:spacing w:val="-5"/>
        </w:rPr>
        <w:t xml:space="preserve"> </w:t>
      </w:r>
      <w:r>
        <w:t>Тайного</w:t>
      </w:r>
      <w:r>
        <w:rPr>
          <w:spacing w:val="-4"/>
        </w:rPr>
        <w:t xml:space="preserve"> </w:t>
      </w:r>
      <w:r>
        <w:rPr>
          <w:spacing w:val="-2"/>
        </w:rPr>
        <w:t>совета</w:t>
      </w:r>
    </w:p>
    <w:p w14:paraId="175AC9F8" w14:textId="77777777" w:rsidR="0041158B" w:rsidRDefault="0041158B" w:rsidP="0041158B">
      <w:pPr>
        <w:pStyle w:val="a8"/>
        <w:numPr>
          <w:ilvl w:val="0"/>
          <w:numId w:val="10"/>
        </w:numPr>
        <w:tabs>
          <w:tab w:val="left" w:pos="1410"/>
        </w:tabs>
        <w:kinsoku w:val="0"/>
        <w:overflowPunct w:val="0"/>
        <w:spacing w:before="40"/>
        <w:rPr>
          <w:color w:val="000000"/>
          <w:spacing w:val="-2"/>
          <w:position w:val="2"/>
        </w:rPr>
      </w:pPr>
      <w:r>
        <w:t>отмена</w:t>
      </w:r>
      <w:r>
        <w:rPr>
          <w:spacing w:val="-5"/>
        </w:rPr>
        <w:t xml:space="preserve"> </w:t>
      </w:r>
      <w:r>
        <w:t>внутренних</w:t>
      </w:r>
      <w:r>
        <w:rPr>
          <w:spacing w:val="-5"/>
        </w:rPr>
        <w:t xml:space="preserve"> </w:t>
      </w:r>
      <w:r>
        <w:t>таможенных</w:t>
      </w:r>
      <w:r>
        <w:rPr>
          <w:spacing w:val="-4"/>
        </w:rPr>
        <w:t xml:space="preserve"> </w:t>
      </w:r>
      <w:r>
        <w:t>пошлин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rPr>
          <w:spacing w:val="-2"/>
        </w:rPr>
        <w:t>России</w:t>
      </w:r>
    </w:p>
    <w:p w14:paraId="1102F60E" w14:textId="77777777" w:rsidR="0041158B" w:rsidRDefault="00507C5C" w:rsidP="0041158B">
      <w:pPr>
        <w:pStyle w:val="a8"/>
        <w:numPr>
          <w:ilvl w:val="0"/>
          <w:numId w:val="10"/>
        </w:numPr>
        <w:tabs>
          <w:tab w:val="left" w:pos="1410"/>
        </w:tabs>
        <w:kinsoku w:val="0"/>
        <w:overflowPunct w:val="0"/>
        <w:spacing w:before="37" w:line="652" w:lineRule="auto"/>
        <w:ind w:left="978" w:right="5495" w:firstLine="0"/>
        <w:rPr>
          <w:color w:val="000000"/>
          <w:spacing w:val="-2"/>
        </w:rPr>
      </w:pPr>
      <w:r>
        <w:rPr>
          <w:noProof/>
        </w:rPr>
        <w:pict w14:anchorId="0E262BBC">
          <v:shape id="_x0000_s1181" style="position:absolute;left:0;text-align:left;margin-left:28.3pt;margin-top:33.85pt;width:25.5pt;height:25.5pt;z-index:251668480;mso-position-horizontal-relative:page;mso-position-vertical-relative:text" coordsize="510,510" o:allowincell="f" path="m,l,510r510,l510,,,xe" filled="f">
            <v:stroke dashstyle="dot"/>
            <v:path arrowok="t"/>
            <w10:wrap anchorx="page"/>
          </v:shape>
        </w:pict>
      </w:r>
      <w:r>
        <w:rPr>
          <w:noProof/>
        </w:rPr>
        <w:pict w14:anchorId="69688DE8">
          <v:shape id="_x0000_s1185" type="#_x0000_t202" style="position:absolute;left:0;text-align:left;margin-left:124.4pt;margin-top:32.6pt;width:67.4pt;height:27.65pt;z-index:251670528;mso-position-horizontal-relative:page;mso-position-vertical-relative:text" o:allowincell="f" filled="f" stroked="f">
            <v:textbox inset="0,0,0,0">
              <w:txbxContent>
                <w:tbl>
                  <w:tblPr>
                    <w:tblW w:w="0" w:type="auto"/>
                    <w:tblInd w:w="65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406"/>
                    <w:gridCol w:w="407"/>
                    <w:gridCol w:w="406"/>
                  </w:tblGrid>
                  <w:tr w:rsidR="0041158B" w14:paraId="4B64FE25" w14:textId="77777777">
                    <w:trPr>
                      <w:trHeight w:val="533"/>
                    </w:trPr>
                    <w:tc>
                      <w:tcPr>
                        <w:tcW w:w="40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0E3BA901" w14:textId="77777777" w:rsidR="0041158B" w:rsidRDefault="0041158B">
                        <w:pPr>
                          <w:pStyle w:val="TableParagraph"/>
                          <w:kinsoku w:val="0"/>
                          <w:overflowPunct w:val="0"/>
                          <w:spacing w:line="240" w:lineRule="auto"/>
                          <w:ind w:lef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407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21CF3181" w14:textId="77777777" w:rsidR="0041158B" w:rsidRDefault="0041158B">
                        <w:pPr>
                          <w:pStyle w:val="TableParagraph"/>
                          <w:kinsoku w:val="0"/>
                          <w:overflowPunct w:val="0"/>
                          <w:spacing w:line="240" w:lineRule="auto"/>
                          <w:ind w:lef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</w:tc>
                    <w:tc>
                      <w:tcPr>
                        <w:tcW w:w="40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 w14:paraId="24AAE6CD" w14:textId="77777777" w:rsidR="0041158B" w:rsidRDefault="0041158B">
                        <w:pPr>
                          <w:pStyle w:val="TableParagraph"/>
                          <w:kinsoku w:val="0"/>
                          <w:overflowPunct w:val="0"/>
                          <w:spacing w:line="240" w:lineRule="auto"/>
                          <w:ind w:lef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</w:tc>
                  </w:tr>
                </w:tbl>
                <w:p w14:paraId="7C76A9B4" w14:textId="77777777" w:rsidR="0041158B" w:rsidRDefault="0041158B" w:rsidP="0041158B">
                  <w:pPr>
                    <w:pStyle w:val="a6"/>
                    <w:kinsoku w:val="0"/>
                    <w:overflowPunct w:val="0"/>
                  </w:pPr>
                </w:p>
              </w:txbxContent>
            </v:textbox>
            <w10:wrap anchorx="page"/>
          </v:shape>
        </w:pict>
      </w:r>
      <w:r w:rsidR="0041158B">
        <w:t>начало</w:t>
      </w:r>
      <w:r w:rsidR="0041158B">
        <w:rPr>
          <w:spacing w:val="-8"/>
        </w:rPr>
        <w:t xml:space="preserve"> </w:t>
      </w:r>
      <w:r w:rsidR="0041158B">
        <w:t>войны</w:t>
      </w:r>
      <w:r w:rsidR="0041158B">
        <w:rPr>
          <w:spacing w:val="-9"/>
        </w:rPr>
        <w:t xml:space="preserve"> </w:t>
      </w:r>
      <w:r w:rsidR="0041158B">
        <w:t>за</w:t>
      </w:r>
      <w:r w:rsidR="0041158B">
        <w:rPr>
          <w:spacing w:val="-8"/>
        </w:rPr>
        <w:t xml:space="preserve"> </w:t>
      </w:r>
      <w:r w:rsidR="0041158B">
        <w:t>испанское</w:t>
      </w:r>
      <w:r w:rsidR="0041158B">
        <w:rPr>
          <w:spacing w:val="-9"/>
        </w:rPr>
        <w:t xml:space="preserve"> </w:t>
      </w:r>
      <w:r w:rsidR="0041158B">
        <w:t xml:space="preserve">наследство </w:t>
      </w:r>
      <w:r w:rsidR="0041158B">
        <w:rPr>
          <w:spacing w:val="-2"/>
        </w:rPr>
        <w:t>Ответ:</w:t>
      </w:r>
    </w:p>
    <w:p w14:paraId="39A62B16" w14:textId="77777777" w:rsidR="0041158B" w:rsidRDefault="00507C5C" w:rsidP="0041158B">
      <w:pPr>
        <w:pStyle w:val="a6"/>
        <w:kinsoku w:val="0"/>
        <w:overflowPunct w:val="0"/>
        <w:spacing w:before="216"/>
        <w:ind w:left="978"/>
        <w:rPr>
          <w:spacing w:val="-2"/>
        </w:rPr>
      </w:pPr>
      <w:r>
        <w:rPr>
          <w:noProof/>
        </w:rPr>
        <w:pict w14:anchorId="6B18E97A">
          <v:group id="_x0000_s1182" style="position:absolute;left:0;text-align:left;margin-left:27.9pt;margin-top:7.3pt;width:26.25pt;height:26.25pt;z-index:251669504;mso-position-horizontal-relative:page" coordorigin="558,146" coordsize="525,525" o:allowincell="f">
            <v:shape id="_x0000_s1183" style="position:absolute;left:566;top:154;width:510;height:510;mso-position-horizontal-relative:page;mso-position-vertical-relative:text" coordsize="510,510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184" type="#_x0000_t202" style="position:absolute;left:559;top:147;width:525;height:525;mso-position-horizontal-relative:page;mso-position-vertical-relative:text" o:allowincell="f" filled="f" stroked="f">
              <v:textbox inset="0,0,0,0">
                <w:txbxContent>
                  <w:p w14:paraId="6F595D8B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41158B">
        <w:t>Рассмотрите</w:t>
      </w:r>
      <w:r w:rsidR="0041158B">
        <w:rPr>
          <w:spacing w:val="-2"/>
        </w:rPr>
        <w:t xml:space="preserve"> изображения.</w:t>
      </w:r>
    </w:p>
    <w:p w14:paraId="36CFC714" w14:textId="77777777" w:rsidR="0041158B" w:rsidRDefault="00507C5C" w:rsidP="0041158B">
      <w:pPr>
        <w:pStyle w:val="a6"/>
        <w:kinsoku w:val="0"/>
        <w:overflowPunct w:val="0"/>
        <w:spacing w:before="2"/>
        <w:rPr>
          <w:sz w:val="22"/>
          <w:szCs w:val="22"/>
        </w:rPr>
      </w:pPr>
      <w:r>
        <w:rPr>
          <w:noProof/>
        </w:rPr>
        <w:pict w14:anchorId="35C1D240">
          <v:rect id="_x0000_s1176" style="position:absolute;margin-left:71.1pt;margin-top:13.95pt;width:481pt;height:239pt;z-index:251665408;mso-wrap-distance-left:0;mso-wrap-distance-right:0;mso-position-horizontal-relative:page;mso-position-vertical-relative:text" o:allowincell="f" filled="f" stroked="f">
            <v:textbox inset="0,0,0,0">
              <w:txbxContent>
                <w:p w14:paraId="41671FB2" w14:textId="7C6C7DB7" w:rsidR="0041158B" w:rsidRDefault="0041158B" w:rsidP="0041158B">
                  <w:pPr>
                    <w:spacing w:line="478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26680C6" wp14:editId="4101C843">
                        <wp:extent cx="6115050" cy="3028950"/>
                        <wp:effectExtent l="0" t="0" r="0" b="0"/>
                        <wp:docPr id="5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15050" cy="3028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C37BB7E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14:paraId="5C152D2B" w14:textId="77777777" w:rsidR="0041158B" w:rsidRDefault="0041158B" w:rsidP="0041158B">
      <w:pPr>
        <w:pStyle w:val="a6"/>
        <w:kinsoku w:val="0"/>
        <w:overflowPunct w:val="0"/>
        <w:spacing w:before="7"/>
        <w:rPr>
          <w:sz w:val="23"/>
          <w:szCs w:val="23"/>
        </w:rPr>
      </w:pPr>
    </w:p>
    <w:p w14:paraId="3372C1D5" w14:textId="77777777" w:rsidR="0041158B" w:rsidRDefault="00507C5C" w:rsidP="0041158B">
      <w:pPr>
        <w:pStyle w:val="a6"/>
        <w:tabs>
          <w:tab w:val="left" w:pos="5188"/>
        </w:tabs>
        <w:kinsoku w:val="0"/>
        <w:overflowPunct w:val="0"/>
        <w:spacing w:before="1" w:line="480" w:lineRule="auto"/>
        <w:ind w:left="978" w:right="3085"/>
        <w:rPr>
          <w:spacing w:val="-10"/>
        </w:rPr>
      </w:pPr>
      <w:r>
        <w:rPr>
          <w:noProof/>
        </w:rPr>
        <w:pict w14:anchorId="67ABAE80">
          <v:shape id="_x0000_s1180" style="position:absolute;left:0;text-align:left;margin-left:28.3pt;margin-top:20.65pt;width:25.5pt;height:25.5pt;z-index:251667456;mso-position-horizontal-relative:page;mso-position-vertical-relative:text" coordsize="510,510" o:allowincell="f" path="m,l,509r510,l510,,,xe" filled="f">
            <v:stroke dashstyle="dot"/>
            <v:path arrowok="t"/>
            <w10:wrap anchorx="page"/>
          </v:shape>
        </w:pict>
      </w:r>
      <w:r w:rsidR="0041158B">
        <w:t>Назовите</w:t>
      </w:r>
      <w:r w:rsidR="0041158B">
        <w:rPr>
          <w:spacing w:val="-5"/>
        </w:rPr>
        <w:t xml:space="preserve"> </w:t>
      </w:r>
      <w:r w:rsidR="0041158B">
        <w:t>российского</w:t>
      </w:r>
      <w:r w:rsidR="0041158B">
        <w:rPr>
          <w:spacing w:val="-5"/>
        </w:rPr>
        <w:t xml:space="preserve"> </w:t>
      </w:r>
      <w:r w:rsidR="0041158B">
        <w:t>монарха,</w:t>
      </w:r>
      <w:r w:rsidR="0041158B">
        <w:rPr>
          <w:spacing w:val="-5"/>
        </w:rPr>
        <w:t xml:space="preserve"> </w:t>
      </w:r>
      <w:r w:rsidR="0041158B">
        <w:t>изображённого</w:t>
      </w:r>
      <w:r w:rsidR="0041158B">
        <w:rPr>
          <w:spacing w:val="-5"/>
        </w:rPr>
        <w:t xml:space="preserve"> </w:t>
      </w:r>
      <w:r w:rsidR="0041158B">
        <w:t>на</w:t>
      </w:r>
      <w:r w:rsidR="0041158B">
        <w:rPr>
          <w:spacing w:val="-5"/>
        </w:rPr>
        <w:t xml:space="preserve"> </w:t>
      </w:r>
      <w:r w:rsidR="0041158B">
        <w:t>данной</w:t>
      </w:r>
      <w:r w:rsidR="0041158B">
        <w:rPr>
          <w:spacing w:val="-7"/>
        </w:rPr>
        <w:t xml:space="preserve"> </w:t>
      </w:r>
      <w:r w:rsidR="0041158B">
        <w:t xml:space="preserve">медали. Ответ: </w:t>
      </w:r>
      <w:r w:rsidR="0041158B">
        <w:rPr>
          <w:u w:val="single"/>
        </w:rPr>
        <w:tab/>
      </w:r>
      <w:r w:rsidR="0041158B">
        <w:rPr>
          <w:spacing w:val="-10"/>
        </w:rPr>
        <w:t>.</w:t>
      </w:r>
    </w:p>
    <w:p w14:paraId="5482E1D8" w14:textId="77777777" w:rsidR="0041158B" w:rsidRDefault="0041158B" w:rsidP="0041158B">
      <w:pPr>
        <w:pStyle w:val="a6"/>
        <w:tabs>
          <w:tab w:val="left" w:pos="5188"/>
        </w:tabs>
        <w:kinsoku w:val="0"/>
        <w:overflowPunct w:val="0"/>
        <w:spacing w:before="1" w:line="480" w:lineRule="auto"/>
        <w:ind w:left="978" w:right="3085"/>
        <w:rPr>
          <w:spacing w:val="-10"/>
        </w:rPr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3C1EF0A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A03716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121D5AE" w14:textId="77777777" w:rsidR="0041158B" w:rsidRDefault="0041158B" w:rsidP="0041158B">
      <w:pPr>
        <w:pStyle w:val="a6"/>
        <w:kinsoku w:val="0"/>
        <w:overflowPunct w:val="0"/>
        <w:spacing w:before="5"/>
        <w:rPr>
          <w:sz w:val="14"/>
          <w:szCs w:val="14"/>
        </w:rPr>
      </w:pPr>
    </w:p>
    <w:p w14:paraId="4A0F5192" w14:textId="77777777" w:rsidR="0041158B" w:rsidRDefault="00507C5C" w:rsidP="0041158B">
      <w:pPr>
        <w:pStyle w:val="a6"/>
        <w:kinsoku w:val="0"/>
        <w:overflowPunct w:val="0"/>
        <w:ind w:left="859"/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 w14:anchorId="2C463346">
          <v:shape id="_x0000_s1277" type="#_x0000_t202" style="width:493.3pt;height:16.35pt;mso-left-percent:-10001;mso-top-percent:-10001;mso-position-horizontal:absolute;mso-position-horizontal-relative:char;mso-position-vertical:absolute;mso-position-vertical-relative:line;mso-left-percent:-10001;mso-top-percent:-10001" o:allowincell="f" filled="f" strokeweight=".16931mm">
            <v:textbox inset="0,0,0,0">
              <w:txbxContent>
                <w:p w14:paraId="7120A3B7" w14:textId="77777777" w:rsidR="0041158B" w:rsidRDefault="0041158B" w:rsidP="0041158B">
                  <w:pPr>
                    <w:pStyle w:val="a6"/>
                    <w:kinsoku w:val="0"/>
                    <w:overflowPunct w:val="0"/>
                    <w:spacing w:before="20"/>
                    <w:ind w:left="2388" w:right="2388"/>
                    <w:jc w:val="center"/>
                    <w:rPr>
                      <w:b/>
                      <w:bCs/>
                      <w:i/>
                      <w:iCs/>
                      <w:spacing w:val="-5"/>
                    </w:rPr>
                  </w:pPr>
                  <w:r>
                    <w:rPr>
                      <w:b/>
                      <w:bCs/>
                      <w:i/>
                      <w:iCs/>
                    </w:rPr>
                    <w:t>Рассмотрите</w:t>
                  </w:r>
                  <w:r>
                    <w:rPr>
                      <w:b/>
                      <w:bCs/>
                      <w:i/>
                      <w:iCs/>
                      <w:spacing w:val="-2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карту</w:t>
                  </w:r>
                  <w:r>
                    <w:rPr>
                      <w:b/>
                      <w:bCs/>
                      <w:i/>
                      <w:iCs/>
                      <w:spacing w:val="-1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и</w:t>
                  </w:r>
                  <w:r>
                    <w:rPr>
                      <w:b/>
                      <w:bCs/>
                      <w:i/>
                      <w:iCs/>
                      <w:spacing w:val="-3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выполните</w:t>
                  </w:r>
                  <w:r>
                    <w:rPr>
                      <w:b/>
                      <w:bCs/>
                      <w:i/>
                      <w:iCs/>
                      <w:spacing w:val="-2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задания</w:t>
                  </w:r>
                  <w:r>
                    <w:rPr>
                      <w:b/>
                      <w:bCs/>
                      <w:i/>
                      <w:iCs/>
                      <w:spacing w:val="-1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3,</w:t>
                  </w:r>
                  <w:r>
                    <w:rPr>
                      <w:b/>
                      <w:bCs/>
                      <w:i/>
                      <w:iCs/>
                      <w:spacing w:val="-1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  <w:spacing w:val="-5"/>
                    </w:rPr>
                    <w:t>4.</w:t>
                  </w:r>
                </w:p>
              </w:txbxContent>
            </v:textbox>
            <w10:anchorlock/>
          </v:shape>
        </w:pict>
      </w:r>
    </w:p>
    <w:p w14:paraId="48B93451" w14:textId="77777777" w:rsidR="0041158B" w:rsidRDefault="00507C5C" w:rsidP="0041158B">
      <w:pPr>
        <w:pStyle w:val="a6"/>
        <w:kinsoku w:val="0"/>
        <w:overflowPunct w:val="0"/>
        <w:spacing w:before="10"/>
        <w:rPr>
          <w:sz w:val="18"/>
          <w:szCs w:val="18"/>
        </w:rPr>
      </w:pPr>
      <w:r>
        <w:rPr>
          <w:noProof/>
        </w:rPr>
        <w:pict w14:anchorId="2FBDEF4D">
          <v:rect id="_x0000_s1186" style="position:absolute;margin-left:103.4pt;margin-top:12.1pt;width:422pt;height:489pt;z-index:251671552;mso-wrap-distance-left:0;mso-wrap-distance-right:0;mso-position-horizontal-relative:page;mso-position-vertical-relative:text" o:allowincell="f" filled="f" stroked="f">
            <v:textbox inset="0,0,0,0">
              <w:txbxContent>
                <w:p w14:paraId="01455D5B" w14:textId="417A8586" w:rsidR="0041158B" w:rsidRDefault="0041158B" w:rsidP="0041158B">
                  <w:pPr>
                    <w:spacing w:line="978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C35A69C" wp14:editId="145950B9">
                        <wp:extent cx="5362575" cy="6210300"/>
                        <wp:effectExtent l="0" t="0" r="0" b="0"/>
                        <wp:docPr id="51" name="Рисунок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62575" cy="6210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D1B25C0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14:paraId="0418DEF2" w14:textId="77777777" w:rsidR="0041158B" w:rsidRDefault="0041158B" w:rsidP="0041158B">
      <w:pPr>
        <w:pStyle w:val="a6"/>
        <w:kinsoku w:val="0"/>
        <w:overflowPunct w:val="0"/>
        <w:spacing w:before="159"/>
        <w:ind w:left="978"/>
      </w:pPr>
      <w:r>
        <w:t>Укажите</w:t>
      </w:r>
      <w:r>
        <w:rPr>
          <w:spacing w:val="80"/>
        </w:rPr>
        <w:t xml:space="preserve"> </w:t>
      </w:r>
      <w:r>
        <w:t>название</w:t>
      </w:r>
      <w:r>
        <w:rPr>
          <w:spacing w:val="80"/>
        </w:rPr>
        <w:t xml:space="preserve"> </w:t>
      </w:r>
      <w:r>
        <w:t>войны,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результате</w:t>
      </w:r>
      <w:r>
        <w:rPr>
          <w:spacing w:val="80"/>
        </w:rPr>
        <w:t xml:space="preserve"> </w:t>
      </w:r>
      <w:r>
        <w:t>которой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состав</w:t>
      </w:r>
      <w:r>
        <w:rPr>
          <w:spacing w:val="80"/>
        </w:rPr>
        <w:t xml:space="preserve"> </w:t>
      </w:r>
      <w:r>
        <w:t>России</w:t>
      </w:r>
      <w:r>
        <w:rPr>
          <w:spacing w:val="80"/>
        </w:rPr>
        <w:t xml:space="preserve"> </w:t>
      </w:r>
      <w:r>
        <w:t>вошли</w:t>
      </w:r>
      <w:r>
        <w:rPr>
          <w:spacing w:val="80"/>
        </w:rPr>
        <w:t xml:space="preserve"> </w:t>
      </w:r>
      <w:r>
        <w:t>территории,</w:t>
      </w:r>
      <w:r>
        <w:rPr>
          <w:spacing w:val="40"/>
        </w:rPr>
        <w:t xml:space="preserve"> </w:t>
      </w:r>
      <w:r>
        <w:t>обозначенные в легенде карты цифрой «1».</w:t>
      </w:r>
    </w:p>
    <w:p w14:paraId="492DA362" w14:textId="77777777" w:rsidR="0041158B" w:rsidRDefault="00507C5C" w:rsidP="0041158B">
      <w:pPr>
        <w:pStyle w:val="a6"/>
        <w:tabs>
          <w:tab w:val="left" w:pos="5188"/>
        </w:tabs>
        <w:kinsoku w:val="0"/>
        <w:overflowPunct w:val="0"/>
        <w:spacing w:before="138"/>
        <w:ind w:left="978"/>
        <w:rPr>
          <w:spacing w:val="-10"/>
        </w:rPr>
      </w:pPr>
      <w:r>
        <w:rPr>
          <w:noProof/>
        </w:rPr>
        <w:pict w14:anchorId="249238FD">
          <v:group id="_x0000_s1191" style="position:absolute;left:0;text-align:left;margin-left:27.9pt;margin-top:-33.5pt;width:26.25pt;height:26.25pt;z-index:251674624;mso-position-horizontal-relative:page" coordorigin="558,-670" coordsize="525,525" o:allowincell="f">
            <v:shape id="_x0000_s1192" style="position:absolute;left:566;top:-662;width:510;height:510;mso-position-horizontal-relative:page;mso-position-vertical-relative:text" coordsize="510,510" o:allowincell="f" path="m255,l187,9,126,35,75,75,35,126,9,187,,255r9,68l35,383r40,52l126,475r61,25l255,509r68,-9l383,475r52,-40l475,383r25,-60l510,255,500,187,475,126,435,75,383,35,323,9,255,xe" filled="f">
              <v:path arrowok="t"/>
            </v:shape>
            <v:shape id="_x0000_s1193" type="#_x0000_t202" style="position:absolute;left:559;top:-670;width:525;height:525;mso-position-horizontal-relative:page;mso-position-vertical-relative:text" o:allowincell="f" filled="f" stroked="f">
              <v:textbox inset="0,0,0,0">
                <w:txbxContent>
                  <w:p w14:paraId="758431B5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</w:rPr>
        <w:pict w14:anchorId="18A0F77D">
          <v:shape id="_x0000_s1194" style="position:absolute;left:0;text-align:left;margin-left:28.3pt;margin-top:-.05pt;width:25.5pt;height:25.45pt;z-index:251675648;mso-position-horizontal-relative:page;mso-position-vertical-relative:text" coordsize="510,509" o:allowincell="f" path="m,l,510r510,l510,,,xe" filled="f">
            <v:stroke dashstyle="dot"/>
            <v:path arrowok="t"/>
            <w10:wrap anchorx="page"/>
          </v:shape>
        </w:pict>
      </w:r>
      <w:r w:rsidR="0041158B">
        <w:t xml:space="preserve">Ответ: </w:t>
      </w:r>
      <w:r w:rsidR="0041158B">
        <w:rPr>
          <w:u w:val="single"/>
        </w:rPr>
        <w:tab/>
      </w:r>
      <w:r w:rsidR="0041158B">
        <w:rPr>
          <w:spacing w:val="-10"/>
        </w:rPr>
        <w:t>.</w:t>
      </w:r>
    </w:p>
    <w:p w14:paraId="76E1CCA7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F750BA4" w14:textId="77777777" w:rsidR="0041158B" w:rsidRDefault="0041158B" w:rsidP="0041158B">
      <w:pPr>
        <w:pStyle w:val="a6"/>
        <w:kinsoku w:val="0"/>
        <w:overflowPunct w:val="0"/>
        <w:spacing w:before="8"/>
        <w:rPr>
          <w:sz w:val="18"/>
          <w:szCs w:val="18"/>
        </w:rPr>
      </w:pPr>
    </w:p>
    <w:p w14:paraId="584C7ED9" w14:textId="77777777" w:rsidR="0041158B" w:rsidRDefault="00507C5C" w:rsidP="0041158B">
      <w:pPr>
        <w:pStyle w:val="a6"/>
        <w:kinsoku w:val="0"/>
        <w:overflowPunct w:val="0"/>
        <w:spacing w:before="107"/>
        <w:ind w:left="978" w:right="267"/>
        <w:jc w:val="both"/>
      </w:pPr>
      <w:r>
        <w:rPr>
          <w:noProof/>
        </w:rPr>
        <w:pict w14:anchorId="72432503">
          <v:group id="_x0000_s1187" style="position:absolute;left:0;text-align:left;margin-left:27.9pt;margin-top:-.55pt;width:26.25pt;height:26.2pt;z-index:251672576;mso-position-horizontal-relative:page" coordorigin="558,-11" coordsize="525,524" o:allowincell="f">
            <v:shape id="_x0000_s1188" style="position:absolute;left:566;top:-3;width:510;height:509;mso-position-horizontal-relative:page;mso-position-vertical-relative:text" coordsize="510,509" o:allowincell="f" path="m255,l187,9,126,35,75,75,35,126,9,187,,255r9,68l35,383r40,52l126,475r61,25l255,510r68,-10l383,475r52,-40l475,383r25,-60l510,255,500,187,475,126,435,75,383,35,323,9,255,xe" filled="f">
              <v:path arrowok="t"/>
            </v:shape>
            <v:shape id="_x0000_s1189" type="#_x0000_t202" style="position:absolute;left:559;top:-11;width:525;height:525;mso-position-horizontal-relative:page;mso-position-vertical-relative:text" o:allowincell="f" filled="f" stroked="f">
              <v:textbox inset="0,0,0,0">
                <w:txbxContent>
                  <w:p w14:paraId="6B73D4D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</w:rPr>
        <w:pict w14:anchorId="14EFE38C">
          <v:shape id="_x0000_s1190" style="position:absolute;left:0;text-align:left;margin-left:28.3pt;margin-top:33.8pt;width:25.5pt;height:25.5pt;z-index:251673600;mso-position-horizontal-relative:page;mso-position-vertical-relative:text" coordsize="510,510" o:allowincell="f" path="m,l,510r510,l510,,,xe" filled="f">
            <v:stroke dashstyle="dot"/>
            <v:path arrowok="t"/>
            <w10:wrap anchorx="page"/>
          </v:shape>
        </w:pict>
      </w:r>
      <w:r w:rsidR="0041158B">
        <w:t>Подпишите</w:t>
      </w:r>
      <w:r w:rsidR="0041158B">
        <w:rPr>
          <w:spacing w:val="71"/>
          <w:w w:val="150"/>
        </w:rPr>
        <w:t xml:space="preserve"> </w:t>
      </w:r>
      <w:r w:rsidR="0041158B">
        <w:t>на</w:t>
      </w:r>
      <w:r w:rsidR="0041158B">
        <w:rPr>
          <w:spacing w:val="71"/>
          <w:w w:val="150"/>
        </w:rPr>
        <w:t xml:space="preserve"> </w:t>
      </w:r>
      <w:r w:rsidR="0041158B">
        <w:t>карте</w:t>
      </w:r>
      <w:r w:rsidR="0041158B">
        <w:rPr>
          <w:spacing w:val="71"/>
          <w:w w:val="150"/>
        </w:rPr>
        <w:t xml:space="preserve"> </w:t>
      </w:r>
      <w:r w:rsidR="0041158B">
        <w:t>крепость</w:t>
      </w:r>
      <w:r w:rsidR="0041158B">
        <w:rPr>
          <w:spacing w:val="72"/>
          <w:w w:val="150"/>
        </w:rPr>
        <w:t xml:space="preserve"> </w:t>
      </w:r>
      <w:r w:rsidR="0041158B">
        <w:t>Полтаву.</w:t>
      </w:r>
      <w:r w:rsidR="0041158B">
        <w:rPr>
          <w:spacing w:val="70"/>
          <w:w w:val="150"/>
        </w:rPr>
        <w:t xml:space="preserve"> </w:t>
      </w:r>
      <w:r w:rsidR="0041158B">
        <w:t>Подпишите</w:t>
      </w:r>
      <w:r w:rsidR="0041158B">
        <w:rPr>
          <w:spacing w:val="71"/>
          <w:w w:val="150"/>
        </w:rPr>
        <w:t xml:space="preserve"> </w:t>
      </w:r>
      <w:r w:rsidR="0041158B">
        <w:t>столицу</w:t>
      </w:r>
      <w:r w:rsidR="0041158B">
        <w:rPr>
          <w:spacing w:val="72"/>
          <w:w w:val="150"/>
        </w:rPr>
        <w:t xml:space="preserve"> </w:t>
      </w:r>
      <w:r w:rsidR="0041158B">
        <w:t>России</w:t>
      </w:r>
      <w:r w:rsidR="0041158B">
        <w:rPr>
          <w:spacing w:val="71"/>
          <w:w w:val="150"/>
        </w:rPr>
        <w:t xml:space="preserve"> </w:t>
      </w:r>
      <w:r w:rsidR="0041158B">
        <w:t>в</w:t>
      </w:r>
      <w:r w:rsidR="0041158B">
        <w:rPr>
          <w:spacing w:val="72"/>
          <w:w w:val="150"/>
        </w:rPr>
        <w:t xml:space="preserve"> </w:t>
      </w:r>
      <w:r w:rsidR="0041158B">
        <w:t>конце</w:t>
      </w:r>
      <w:r w:rsidR="0041158B">
        <w:rPr>
          <w:spacing w:val="71"/>
          <w:w w:val="150"/>
        </w:rPr>
        <w:t xml:space="preserve"> </w:t>
      </w:r>
      <w:r w:rsidR="0041158B">
        <w:t>войны, в</w:t>
      </w:r>
      <w:r w:rsidR="0041158B">
        <w:rPr>
          <w:spacing w:val="-3"/>
        </w:rPr>
        <w:t xml:space="preserve"> </w:t>
      </w:r>
      <w:r w:rsidR="0041158B">
        <w:t>результате которой в состав России вошли территории, обозначенные в легенде карты цифрой «1».</w:t>
      </w:r>
    </w:p>
    <w:p w14:paraId="09AB36BB" w14:textId="77777777" w:rsidR="0041158B" w:rsidRDefault="0041158B" w:rsidP="0041158B">
      <w:pPr>
        <w:pStyle w:val="a6"/>
        <w:kinsoku w:val="0"/>
        <w:overflowPunct w:val="0"/>
        <w:spacing w:before="107"/>
        <w:ind w:left="978" w:right="267"/>
        <w:jc w:val="both"/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085F6CFE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FE5039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FC6D3D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9B9330D" w14:textId="77777777" w:rsidR="0041158B" w:rsidRDefault="0041158B" w:rsidP="0041158B">
      <w:pPr>
        <w:pStyle w:val="a6"/>
        <w:kinsoku w:val="0"/>
        <w:overflowPunct w:val="0"/>
        <w:spacing w:before="5"/>
        <w:rPr>
          <w:sz w:val="18"/>
          <w:szCs w:val="18"/>
        </w:rPr>
      </w:pPr>
    </w:p>
    <w:p w14:paraId="40E834B1" w14:textId="77777777" w:rsidR="0041158B" w:rsidRDefault="00507C5C" w:rsidP="0041158B">
      <w:pPr>
        <w:pStyle w:val="a6"/>
        <w:kinsoku w:val="0"/>
        <w:overflowPunct w:val="0"/>
        <w:ind w:left="859"/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 w14:anchorId="1C29DE1F">
          <v:shape id="_x0000_s1276" type="#_x0000_t202" style="width:493.3pt;height:16.35pt;mso-left-percent:-10001;mso-top-percent:-10001;mso-position-horizontal:absolute;mso-position-horizontal-relative:char;mso-position-vertical:absolute;mso-position-vertical-relative:line;mso-left-percent:-10001;mso-top-percent:-10001" o:allowincell="f" filled="f" strokeweight=".16931mm">
            <v:textbox inset="0,0,0,0">
              <w:txbxContent>
                <w:p w14:paraId="55B8AE65" w14:textId="77777777" w:rsidR="0041158B" w:rsidRDefault="0041158B" w:rsidP="0041158B">
                  <w:pPr>
                    <w:pStyle w:val="a6"/>
                    <w:kinsoku w:val="0"/>
                    <w:overflowPunct w:val="0"/>
                    <w:spacing w:before="20"/>
                    <w:ind w:left="831"/>
                    <w:rPr>
                      <w:b/>
                      <w:bCs/>
                      <w:i/>
                      <w:iCs/>
                      <w:spacing w:val="-5"/>
                    </w:rPr>
                  </w:pPr>
                  <w:r>
                    <w:rPr>
                      <w:b/>
                      <w:bCs/>
                      <w:i/>
                      <w:iCs/>
                    </w:rPr>
                    <w:t>Прочтите</w:t>
                  </w:r>
                  <w:r>
                    <w:rPr>
                      <w:b/>
                      <w:bCs/>
                      <w:i/>
                      <w:iCs/>
                      <w:spacing w:val="-7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отрывок</w:t>
                  </w:r>
                  <w:r>
                    <w:rPr>
                      <w:b/>
                      <w:bCs/>
                      <w:i/>
                      <w:iCs/>
                      <w:spacing w:val="-3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из</w:t>
                  </w:r>
                  <w:r>
                    <w:rPr>
                      <w:b/>
                      <w:bCs/>
                      <w:i/>
                      <w:iCs/>
                      <w:spacing w:val="-2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исторического</w:t>
                  </w:r>
                  <w:r>
                    <w:rPr>
                      <w:b/>
                      <w:bCs/>
                      <w:i/>
                      <w:iCs/>
                      <w:spacing w:val="-3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источника</w:t>
                  </w:r>
                  <w:r>
                    <w:rPr>
                      <w:b/>
                      <w:bCs/>
                      <w:i/>
                      <w:iCs/>
                      <w:spacing w:val="-3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и</w:t>
                  </w:r>
                  <w:r>
                    <w:rPr>
                      <w:b/>
                      <w:bCs/>
                      <w:i/>
                      <w:iCs/>
                      <w:spacing w:val="-3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выполните</w:t>
                  </w:r>
                  <w:r>
                    <w:rPr>
                      <w:b/>
                      <w:bCs/>
                      <w:i/>
                      <w:iCs/>
                      <w:spacing w:val="-3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задания</w:t>
                  </w:r>
                  <w:r>
                    <w:rPr>
                      <w:b/>
                      <w:bCs/>
                      <w:i/>
                      <w:iCs/>
                      <w:spacing w:val="-2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</w:rPr>
                    <w:t>5,</w:t>
                  </w:r>
                  <w:r>
                    <w:rPr>
                      <w:b/>
                      <w:bCs/>
                      <w:i/>
                      <w:iCs/>
                      <w:spacing w:val="-2"/>
                    </w:rPr>
                    <w:t xml:space="preserve"> </w:t>
                  </w:r>
                  <w:r>
                    <w:rPr>
                      <w:b/>
                      <w:bCs/>
                      <w:i/>
                      <w:iCs/>
                      <w:spacing w:val="-5"/>
                    </w:rPr>
                    <w:t>6.</w:t>
                  </w:r>
                </w:p>
              </w:txbxContent>
            </v:textbox>
            <w10:anchorlock/>
          </v:shape>
        </w:pict>
      </w:r>
    </w:p>
    <w:p w14:paraId="273A4245" w14:textId="77777777" w:rsidR="0041158B" w:rsidRDefault="0041158B" w:rsidP="0041158B">
      <w:pPr>
        <w:pStyle w:val="a6"/>
        <w:kinsoku w:val="0"/>
        <w:overflowPunct w:val="0"/>
        <w:spacing w:before="10"/>
        <w:rPr>
          <w:sz w:val="12"/>
          <w:szCs w:val="12"/>
        </w:rPr>
      </w:pPr>
    </w:p>
    <w:p w14:paraId="010D0DFD" w14:textId="77777777" w:rsidR="0041158B" w:rsidRDefault="0041158B" w:rsidP="0041158B">
      <w:pPr>
        <w:pStyle w:val="a6"/>
        <w:kinsoku w:val="0"/>
        <w:overflowPunct w:val="0"/>
        <w:spacing w:before="90"/>
        <w:ind w:left="978" w:right="265" w:firstLine="708"/>
        <w:jc w:val="both"/>
      </w:pPr>
      <w:r>
        <w:t>«Князь Орлов цены не ставил моей работе и требовал часто тому или другому показать, но я более листа одного или другого не показывала вдруг. Наконец, подготовив манифест о созыве депутатов со всей Империи, дабы лучше опознать каждой округи состояние, съехались оные к Москве, где, быв в Коломенском дворце, назначила я разных персон, вельми разномыслящих, дабы выслушать заготовленный Наказ Комиссии Уложения. Тут</w:t>
      </w:r>
      <w:r>
        <w:rPr>
          <w:spacing w:val="-2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каждой</w:t>
      </w:r>
      <w:r>
        <w:rPr>
          <w:spacing w:val="-1"/>
        </w:rPr>
        <w:t xml:space="preserve"> </w:t>
      </w:r>
      <w:r>
        <w:t>статье</w:t>
      </w:r>
      <w:r>
        <w:rPr>
          <w:spacing w:val="-1"/>
        </w:rPr>
        <w:t xml:space="preserve"> </w:t>
      </w:r>
      <w:r>
        <w:t>родились</w:t>
      </w:r>
      <w:r>
        <w:rPr>
          <w:spacing w:val="-3"/>
        </w:rPr>
        <w:t xml:space="preserve"> </w:t>
      </w:r>
      <w:r>
        <w:t>прения.</w:t>
      </w:r>
      <w:r>
        <w:rPr>
          <w:spacing w:val="-1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дала</w:t>
      </w:r>
      <w:r>
        <w:rPr>
          <w:spacing w:val="-1"/>
        </w:rPr>
        <w:t xml:space="preserve"> </w:t>
      </w:r>
      <w:r>
        <w:t>им</w:t>
      </w:r>
      <w:r>
        <w:rPr>
          <w:spacing w:val="-2"/>
        </w:rPr>
        <w:t xml:space="preserve"> </w:t>
      </w:r>
      <w:r>
        <w:t>волю</w:t>
      </w:r>
      <w:r>
        <w:rPr>
          <w:spacing w:val="-2"/>
        </w:rPr>
        <w:t xml:space="preserve"> </w:t>
      </w:r>
      <w:r>
        <w:t>чернить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вымарать</w:t>
      </w:r>
      <w:r>
        <w:rPr>
          <w:spacing w:val="-1"/>
        </w:rPr>
        <w:t xml:space="preserve"> </w:t>
      </w:r>
      <w:r>
        <w:t>всё,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хотели. Они более половины того, что написано мною было, помарали, и остался Наказ Уложения, яко напечатан…</w:t>
      </w:r>
    </w:p>
    <w:p w14:paraId="6CDE49DF" w14:textId="77777777" w:rsidR="0041158B" w:rsidRDefault="0041158B" w:rsidP="0041158B">
      <w:pPr>
        <w:pStyle w:val="a6"/>
        <w:kinsoku w:val="0"/>
        <w:overflowPunct w:val="0"/>
        <w:ind w:left="978" w:right="266" w:firstLine="708"/>
        <w:jc w:val="both"/>
      </w:pPr>
      <w:r>
        <w:t>Комиссия</w:t>
      </w:r>
      <w:r>
        <w:rPr>
          <w:spacing w:val="31"/>
        </w:rPr>
        <w:t xml:space="preserve"> </w:t>
      </w:r>
      <w:r>
        <w:t>Уложения,</w:t>
      </w:r>
      <w:r>
        <w:rPr>
          <w:spacing w:val="31"/>
        </w:rPr>
        <w:t xml:space="preserve"> </w:t>
      </w:r>
      <w:r>
        <w:t>быв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собрании,</w:t>
      </w:r>
      <w:r>
        <w:rPr>
          <w:spacing w:val="32"/>
        </w:rPr>
        <w:t xml:space="preserve"> </w:t>
      </w:r>
      <w:r>
        <w:t>подала</w:t>
      </w:r>
      <w:r>
        <w:rPr>
          <w:spacing w:val="32"/>
        </w:rPr>
        <w:t xml:space="preserve"> </w:t>
      </w:r>
      <w:r>
        <w:t>мне</w:t>
      </w:r>
      <w:r>
        <w:rPr>
          <w:spacing w:val="31"/>
        </w:rPr>
        <w:t xml:space="preserve"> </w:t>
      </w:r>
      <w:r>
        <w:t>свет</w:t>
      </w:r>
      <w:r>
        <w:rPr>
          <w:spacing w:val="32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сведения</w:t>
      </w:r>
      <w:r>
        <w:rPr>
          <w:spacing w:val="33"/>
        </w:rPr>
        <w:t xml:space="preserve"> </w:t>
      </w:r>
      <w:r>
        <w:t>о</w:t>
      </w:r>
      <w:r>
        <w:rPr>
          <w:spacing w:val="32"/>
        </w:rPr>
        <w:t xml:space="preserve"> </w:t>
      </w:r>
      <w:r>
        <w:t>всей</w:t>
      </w:r>
      <w:r>
        <w:rPr>
          <w:spacing w:val="31"/>
        </w:rPr>
        <w:t xml:space="preserve"> </w:t>
      </w:r>
      <w:r>
        <w:t>Империи, с</w:t>
      </w:r>
      <w:r>
        <w:rPr>
          <w:spacing w:val="-1"/>
        </w:rPr>
        <w:t xml:space="preserve"> </w:t>
      </w:r>
      <w:r>
        <w:t xml:space="preserve">кем дело имеем и о ком </w:t>
      </w:r>
      <w:proofErr w:type="spellStart"/>
      <w:r>
        <w:t>пещись</w:t>
      </w:r>
      <w:proofErr w:type="spellEnd"/>
      <w:r>
        <w:t xml:space="preserve"> должно. Она все части закона собрала и по материям разобрала, и более того бы сделала, ежели бы турецкая война не началась. Тогда распущены были депутаты, и военные поехали в армию».</w:t>
      </w:r>
    </w:p>
    <w:p w14:paraId="26C4DB3D" w14:textId="77777777" w:rsidR="0041158B" w:rsidRDefault="0041158B" w:rsidP="0041158B">
      <w:pPr>
        <w:pStyle w:val="a6"/>
        <w:kinsoku w:val="0"/>
        <w:overflowPunct w:val="0"/>
        <w:rPr>
          <w:sz w:val="26"/>
          <w:szCs w:val="26"/>
        </w:rPr>
      </w:pPr>
    </w:p>
    <w:p w14:paraId="691B6F7A" w14:textId="77777777" w:rsidR="0041158B" w:rsidRDefault="0041158B" w:rsidP="0041158B">
      <w:pPr>
        <w:pStyle w:val="a6"/>
        <w:kinsoku w:val="0"/>
        <w:overflowPunct w:val="0"/>
        <w:rPr>
          <w:sz w:val="22"/>
          <w:szCs w:val="22"/>
        </w:rPr>
      </w:pPr>
    </w:p>
    <w:p w14:paraId="5C907DA0" w14:textId="77777777" w:rsidR="0041158B" w:rsidRDefault="00507C5C" w:rsidP="0041158B">
      <w:pPr>
        <w:pStyle w:val="a6"/>
        <w:kinsoku w:val="0"/>
        <w:overflowPunct w:val="0"/>
        <w:spacing w:before="1"/>
        <w:ind w:left="978" w:right="265"/>
        <w:jc w:val="both"/>
      </w:pPr>
      <w:r>
        <w:rPr>
          <w:noProof/>
        </w:rPr>
        <w:pict w14:anchorId="5DF1E7B9">
          <v:shape id="_x0000_s1204" style="position:absolute;left:0;text-align:left;margin-left:28.3pt;margin-top:62.05pt;width:25.5pt;height:25.5pt;z-index:251685888;mso-position-horizontal-relative:page;mso-position-vertical-relative:text" coordsize="510,510" o:allowincell="f" path="m,l,510r510,l510,,,xe" filled="f">
            <v:stroke dashstyle="dot"/>
            <v:path arrowok="t"/>
            <w10:wrap anchorx="page"/>
          </v:shape>
        </w:pict>
      </w:r>
      <w:r>
        <w:rPr>
          <w:noProof/>
        </w:rPr>
        <w:pict w14:anchorId="245390EE">
          <v:group id="_x0000_s1205" style="position:absolute;left:0;text-align:left;margin-left:27.9pt;margin-top:-5.8pt;width:26.25pt;height:26.2pt;z-index:251686912;mso-position-horizontal-relative:page" coordorigin="558,-116" coordsize="525,524" o:allowincell="f">
            <v:shape id="_x0000_s1206" style="position:absolute;left:566;top:-108;width:510;height:509;mso-position-horizontal-relative:page;mso-position-vertical-relative:text" coordsize="510,509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07" type="#_x0000_t202" style="position:absolute;left:559;top:-116;width:525;height:525;mso-position-horizontal-relative:page;mso-position-vertical-relative:text" o:allowincell="f" filled="f" stroked="f">
              <v:textbox inset="0,0,0,0">
                <w:txbxContent>
                  <w:p w14:paraId="2907296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41158B">
        <w:t>Назовите</w:t>
      </w:r>
      <w:r w:rsidR="0041158B">
        <w:rPr>
          <w:spacing w:val="58"/>
        </w:rPr>
        <w:t xml:space="preserve">  </w:t>
      </w:r>
      <w:r w:rsidR="0041158B">
        <w:t>автора</w:t>
      </w:r>
      <w:proofErr w:type="gramEnd"/>
      <w:r w:rsidR="0041158B">
        <w:rPr>
          <w:spacing w:val="58"/>
        </w:rPr>
        <w:t xml:space="preserve">  </w:t>
      </w:r>
      <w:r w:rsidR="0041158B">
        <w:t>данного</w:t>
      </w:r>
      <w:r w:rsidR="0041158B">
        <w:rPr>
          <w:spacing w:val="58"/>
        </w:rPr>
        <w:t xml:space="preserve">  </w:t>
      </w:r>
      <w:r w:rsidR="0041158B">
        <w:t>документа.</w:t>
      </w:r>
      <w:r w:rsidR="0041158B">
        <w:rPr>
          <w:spacing w:val="58"/>
        </w:rPr>
        <w:t xml:space="preserve">  </w:t>
      </w:r>
      <w:proofErr w:type="gramStart"/>
      <w:r w:rsidR="0041158B">
        <w:t>Укажите</w:t>
      </w:r>
      <w:r w:rsidR="0041158B">
        <w:rPr>
          <w:spacing w:val="58"/>
        </w:rPr>
        <w:t xml:space="preserve">  </w:t>
      </w:r>
      <w:r w:rsidR="0041158B">
        <w:t>название</w:t>
      </w:r>
      <w:proofErr w:type="gramEnd"/>
      <w:r w:rsidR="0041158B">
        <w:rPr>
          <w:spacing w:val="58"/>
        </w:rPr>
        <w:t xml:space="preserve">  </w:t>
      </w:r>
      <w:r w:rsidR="0041158B">
        <w:t>политики,</w:t>
      </w:r>
      <w:r w:rsidR="0041158B">
        <w:rPr>
          <w:spacing w:val="58"/>
        </w:rPr>
        <w:t xml:space="preserve">  </w:t>
      </w:r>
      <w:r w:rsidR="0041158B">
        <w:t>выражавшейся в</w:t>
      </w:r>
      <w:r w:rsidR="0041158B">
        <w:rPr>
          <w:spacing w:val="-3"/>
        </w:rPr>
        <w:t xml:space="preserve"> </w:t>
      </w:r>
      <w:r w:rsidR="0041158B">
        <w:t>преобразовании наиболее устаревших сторон жизни общества по инициативе монарха- реформатора, в рамках которой было созвано собрание «депутатов со всей Империи», упомянутое в отрывке.</w:t>
      </w:r>
    </w:p>
    <w:p w14:paraId="2E3048F4" w14:textId="77777777" w:rsidR="0041158B" w:rsidRDefault="0041158B" w:rsidP="0041158B">
      <w:pPr>
        <w:pStyle w:val="a6"/>
        <w:kinsoku w:val="0"/>
        <w:overflowPunct w:val="0"/>
        <w:spacing w:before="11"/>
        <w:rPr>
          <w:sz w:val="23"/>
          <w:szCs w:val="23"/>
        </w:rPr>
      </w:pPr>
    </w:p>
    <w:p w14:paraId="0D6B8CB7" w14:textId="77777777" w:rsidR="0041158B" w:rsidRDefault="0041158B" w:rsidP="0041158B">
      <w:pPr>
        <w:pStyle w:val="a6"/>
        <w:tabs>
          <w:tab w:val="left" w:pos="10588"/>
        </w:tabs>
        <w:kinsoku w:val="0"/>
        <w:overflowPunct w:val="0"/>
        <w:ind w:left="978"/>
        <w:jc w:val="both"/>
      </w:pPr>
      <w:r>
        <w:t xml:space="preserve">Ответ: </w:t>
      </w:r>
      <w:r>
        <w:rPr>
          <w:u w:val="single"/>
        </w:rPr>
        <w:tab/>
      </w:r>
    </w:p>
    <w:p w14:paraId="7201F450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00684DE" w14:textId="77777777" w:rsidR="0041158B" w:rsidRDefault="00507C5C" w:rsidP="0041158B">
      <w:pPr>
        <w:pStyle w:val="a6"/>
        <w:kinsoku w:val="0"/>
        <w:overflowPunct w:val="0"/>
        <w:spacing w:before="6"/>
        <w:rPr>
          <w:sz w:val="13"/>
          <w:szCs w:val="13"/>
        </w:rPr>
      </w:pPr>
      <w:r>
        <w:rPr>
          <w:noProof/>
        </w:rPr>
        <w:pict w14:anchorId="34EBC371">
          <v:shape id="_x0000_s1195" style="position:absolute;margin-left:70.9pt;margin-top:8.95pt;width:480pt;height:0;z-index:251676672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2524106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3959AB3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53B59CBE">
          <v:shape id="_x0000_s1196" style="position:absolute;margin-left:70.9pt;margin-top:8.95pt;width:480pt;height:0;z-index:251677696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4D5CC51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B017A70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794B04EE">
          <v:shape id="_x0000_s1197" style="position:absolute;margin-left:70.9pt;margin-top:8.95pt;width:480pt;height:0;z-index:251678720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02C3034B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E61F73E" w14:textId="77777777" w:rsidR="0041158B" w:rsidRDefault="0041158B" w:rsidP="0041158B">
      <w:pPr>
        <w:pStyle w:val="a6"/>
        <w:kinsoku w:val="0"/>
        <w:overflowPunct w:val="0"/>
        <w:spacing w:before="2"/>
        <w:rPr>
          <w:sz w:val="20"/>
          <w:szCs w:val="20"/>
        </w:rPr>
      </w:pPr>
    </w:p>
    <w:p w14:paraId="5F56B255" w14:textId="77777777" w:rsidR="0041158B" w:rsidRDefault="00507C5C" w:rsidP="0041158B">
      <w:pPr>
        <w:pStyle w:val="a6"/>
        <w:kinsoku w:val="0"/>
        <w:overflowPunct w:val="0"/>
        <w:spacing w:before="90"/>
        <w:ind w:left="978" w:right="266"/>
        <w:jc w:val="both"/>
      </w:pPr>
      <w:r>
        <w:rPr>
          <w:noProof/>
        </w:rPr>
        <w:pict w14:anchorId="4E090B7B">
          <v:shape id="_x0000_s1208" style="position:absolute;left:0;text-align:left;margin-left:28.3pt;margin-top:52.7pt;width:25.5pt;height:25.5pt;z-index:251687936;mso-position-horizontal-relative:page;mso-position-vertical-relative:text" coordsize="510,510" o:allowincell="f" path="m,l,509r510,l510,,,xe" filled="f">
            <v:stroke dashstyle="dot"/>
            <v:path arrowok="t"/>
            <w10:wrap anchorx="page"/>
          </v:shape>
        </w:pict>
      </w:r>
      <w:r>
        <w:rPr>
          <w:noProof/>
        </w:rPr>
        <w:pict w14:anchorId="4C0A529D">
          <v:group id="_x0000_s1209" style="position:absolute;left:0;text-align:left;margin-left:27.9pt;margin-top:-1.4pt;width:26.25pt;height:26.2pt;z-index:251688960;mso-position-horizontal-relative:page" coordorigin="558,-28" coordsize="525,524" o:allowincell="f">
            <v:shape id="_x0000_s1210" style="position:absolute;left:566;top:-20;width:510;height:509;mso-position-horizontal-relative:page;mso-position-vertical-relative:text" coordsize="510,509" o:allowincell="f" path="m255,l187,9,126,34,75,74,35,126,9,187,,255r9,68l35,383r40,52l126,475r61,25l255,510r68,-10l383,475r52,-40l475,383r25,-60l510,255,500,187,475,126,435,74,383,34,323,9,255,xe" filled="f">
              <v:path arrowok="t"/>
            </v:shape>
            <v:shape id="_x0000_s1211" type="#_x0000_t202" style="position:absolute;left:559;top:-28;width:525;height:525;mso-position-horizontal-relative:page;mso-position-vertical-relative:text" o:allowincell="f" filled="f" stroked="f">
              <v:textbox inset="0,0,0,0">
                <w:txbxContent>
                  <w:p w14:paraId="12CBACDC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41158B">
        <w:t>Почему</w:t>
      </w:r>
      <w:r w:rsidR="0041158B">
        <w:rPr>
          <w:spacing w:val="-2"/>
        </w:rPr>
        <w:t xml:space="preserve"> </w:t>
      </w:r>
      <w:r w:rsidR="0041158B">
        <w:t>согласно</w:t>
      </w:r>
      <w:r w:rsidR="0041158B">
        <w:rPr>
          <w:spacing w:val="-3"/>
        </w:rPr>
        <w:t xml:space="preserve"> </w:t>
      </w:r>
      <w:r w:rsidR="0041158B">
        <w:t>подготовленному</w:t>
      </w:r>
      <w:r w:rsidR="0041158B">
        <w:rPr>
          <w:spacing w:val="-3"/>
        </w:rPr>
        <w:t xml:space="preserve"> </w:t>
      </w:r>
      <w:r w:rsidR="0041158B">
        <w:t>манифесту</w:t>
      </w:r>
      <w:proofErr w:type="gramEnd"/>
      <w:r w:rsidR="0041158B">
        <w:rPr>
          <w:spacing w:val="-2"/>
        </w:rPr>
        <w:t xml:space="preserve"> </w:t>
      </w:r>
      <w:r w:rsidR="0041158B">
        <w:t>депутаты</w:t>
      </w:r>
      <w:r w:rsidR="0041158B">
        <w:rPr>
          <w:spacing w:val="-4"/>
        </w:rPr>
        <w:t xml:space="preserve"> </w:t>
      </w:r>
      <w:r w:rsidR="0041158B">
        <w:t>созывались</w:t>
      </w:r>
      <w:r w:rsidR="0041158B">
        <w:rPr>
          <w:spacing w:val="-4"/>
        </w:rPr>
        <w:t xml:space="preserve"> </w:t>
      </w:r>
      <w:r w:rsidR="0041158B">
        <w:t>со</w:t>
      </w:r>
      <w:r w:rsidR="0041158B">
        <w:rPr>
          <w:spacing w:val="-4"/>
        </w:rPr>
        <w:t xml:space="preserve"> </w:t>
      </w:r>
      <w:r w:rsidR="0041158B">
        <w:t>всей</w:t>
      </w:r>
      <w:r w:rsidR="0041158B">
        <w:rPr>
          <w:spacing w:val="-4"/>
        </w:rPr>
        <w:t xml:space="preserve"> </w:t>
      </w:r>
      <w:r w:rsidR="0041158B">
        <w:t>Империи,</w:t>
      </w:r>
      <w:r w:rsidR="0041158B">
        <w:rPr>
          <w:spacing w:val="-3"/>
        </w:rPr>
        <w:t xml:space="preserve"> </w:t>
      </w:r>
      <w:r w:rsidR="0041158B">
        <w:t>а</w:t>
      </w:r>
      <w:r w:rsidR="0041158B">
        <w:rPr>
          <w:spacing w:val="-3"/>
        </w:rPr>
        <w:t xml:space="preserve"> </w:t>
      </w:r>
      <w:r w:rsidR="0041158B">
        <w:t>не</w:t>
      </w:r>
      <w:r w:rsidR="0041158B">
        <w:rPr>
          <w:spacing w:val="-3"/>
        </w:rPr>
        <w:t xml:space="preserve"> </w:t>
      </w:r>
      <w:r w:rsidR="0041158B">
        <w:t>из отдельных регионов страны? Что, по мнению автора, помешало Комиссии Уложения сделать более того, что она уже смогла осуществить?</w:t>
      </w:r>
    </w:p>
    <w:p w14:paraId="1C044930" w14:textId="77777777" w:rsidR="0041158B" w:rsidRDefault="0041158B" w:rsidP="0041158B">
      <w:pPr>
        <w:pStyle w:val="a6"/>
        <w:kinsoku w:val="0"/>
        <w:overflowPunct w:val="0"/>
      </w:pPr>
    </w:p>
    <w:p w14:paraId="6B7875E6" w14:textId="77777777" w:rsidR="0041158B" w:rsidRDefault="0041158B" w:rsidP="0041158B">
      <w:pPr>
        <w:pStyle w:val="a6"/>
        <w:tabs>
          <w:tab w:val="left" w:pos="10588"/>
        </w:tabs>
        <w:kinsoku w:val="0"/>
        <w:overflowPunct w:val="0"/>
        <w:ind w:left="978"/>
        <w:jc w:val="both"/>
      </w:pPr>
      <w:r>
        <w:t xml:space="preserve">Ответ: </w:t>
      </w:r>
      <w:r>
        <w:rPr>
          <w:u w:val="single"/>
        </w:rPr>
        <w:tab/>
      </w:r>
    </w:p>
    <w:p w14:paraId="074FF2FE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129A642" w14:textId="77777777" w:rsidR="0041158B" w:rsidRDefault="00507C5C" w:rsidP="0041158B">
      <w:pPr>
        <w:pStyle w:val="a6"/>
        <w:kinsoku w:val="0"/>
        <w:overflowPunct w:val="0"/>
        <w:spacing w:before="4"/>
        <w:rPr>
          <w:sz w:val="13"/>
          <w:szCs w:val="13"/>
        </w:rPr>
      </w:pPr>
      <w:r>
        <w:rPr>
          <w:noProof/>
        </w:rPr>
        <w:pict w14:anchorId="43101E36">
          <v:shape id="_x0000_s1198" style="position:absolute;margin-left:70.9pt;margin-top:8.9pt;width:480pt;height:0;z-index:251679744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55DBFD5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3935B8E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5C63DAE7">
          <v:shape id="_x0000_s1199" style="position:absolute;margin-left:70.9pt;margin-top:8.95pt;width:480pt;height:0;z-index:251680768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772C4C1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96F478C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7DD1AF39">
          <v:shape id="_x0000_s1200" style="position:absolute;margin-left:70.9pt;margin-top:8.95pt;width:480pt;height:0;z-index:251681792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3D18AD30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6B8D07E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703C1FB4">
          <v:shape id="_x0000_s1201" style="position:absolute;margin-left:70.9pt;margin-top:8.95pt;width:480pt;height:0;z-index:251682816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2B236B9C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8E400A3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4D994249">
          <v:shape id="_x0000_s1202" style="position:absolute;margin-left:70.9pt;margin-top:8.95pt;width:480pt;height:0;z-index:251683840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2DF9333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C2DF807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0B90DB24">
          <v:shape id="_x0000_s1203" style="position:absolute;margin-left:70.9pt;margin-top:8.9pt;width:480pt;height:0;z-index:251684864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1A910FD8" w14:textId="77777777" w:rsidR="0041158B" w:rsidRDefault="0041158B" w:rsidP="0041158B">
      <w:pPr>
        <w:pStyle w:val="a6"/>
        <w:kinsoku w:val="0"/>
        <w:overflowPunct w:val="0"/>
        <w:spacing w:before="5"/>
        <w:rPr>
          <w:sz w:val="13"/>
          <w:szCs w:val="13"/>
        </w:rPr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4A19892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0AF025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4F9C2C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CB16FAE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E1652EF" w14:textId="77777777" w:rsidR="0041158B" w:rsidRDefault="0041158B" w:rsidP="0041158B">
      <w:pPr>
        <w:pStyle w:val="a6"/>
        <w:kinsoku w:val="0"/>
        <w:overflowPunct w:val="0"/>
        <w:spacing w:before="5"/>
        <w:rPr>
          <w:sz w:val="10"/>
          <w:szCs w:val="10"/>
        </w:rPr>
      </w:pPr>
    </w:p>
    <w:p w14:paraId="597863CE" w14:textId="77777777" w:rsidR="0041158B" w:rsidRDefault="00507C5C" w:rsidP="0041158B">
      <w:pPr>
        <w:pStyle w:val="a6"/>
        <w:kinsoku w:val="0"/>
        <w:overflowPunct w:val="0"/>
        <w:ind w:left="859"/>
        <w:rPr>
          <w:sz w:val="20"/>
          <w:szCs w:val="20"/>
        </w:rPr>
      </w:pPr>
      <w:r>
        <w:rPr>
          <w:sz w:val="20"/>
          <w:szCs w:val="20"/>
        </w:rPr>
      </w:r>
      <w:r>
        <w:rPr>
          <w:sz w:val="20"/>
          <w:szCs w:val="20"/>
        </w:rPr>
        <w:pict w14:anchorId="0D3B0F00">
          <v:group id="_x0000_s1151" style="width:493.75pt;height:30.6pt;mso-position-horizontal-relative:char;mso-position-vertical-relative:line" coordsize="9875,612" o:allowincell="f">
            <v:group id="_x0000_s1152" style="position:absolute;width:9875;height:612" coordsize="9875,612" o:allowincell="f">
              <v:shape id="_x0000_s1153" style="position:absolute;width:9875;height:612;mso-position-horizontal-relative:page;mso-position-vertical-relative:page" coordsize="9875,612" o:allowincell="f" path="m9874,602r,l9865,602,9,602r-9,l,612r9,l9865,612r9,l9874,612r,-10xe" fillcolor="black" stroked="f">
                <v:path arrowok="t"/>
              </v:shape>
              <v:shape id="_x0000_s1154" style="position:absolute;width:9875;height:612;mso-position-horizontal-relative:page;mso-position-vertical-relative:page" coordsize="9875,612" o:allowincell="f" path="m9874,r,l9865,,9,,,,,9,,306,,602r9,l9,306,9,9r9856,l9865,306r,296l9874,602r,-296l9874,9r,l9874,xe" fillcolor="black" stroked="f">
                <v:path arrowok="t"/>
              </v:shape>
            </v:group>
            <v:shape id="_x0000_s1155" type="#_x0000_t202" style="position:absolute;width:9875;height:612;mso-position-horizontal-relative:page;mso-position-vertical-relative:page" o:allowincell="f" filled="f" stroked="f">
              <v:textbox inset="0,0,0,0">
                <w:txbxContent>
                  <w:p w14:paraId="2AB32AFF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29"/>
                      <w:ind w:left="118" w:right="116"/>
                      <w:rPr>
                        <w:b/>
                        <w:bCs/>
                        <w:i/>
                        <w:iCs/>
                      </w:rPr>
                    </w:pPr>
                    <w:r>
                      <w:rPr>
                        <w:b/>
                        <w:bCs/>
                        <w:i/>
                        <w:iCs/>
                      </w:rPr>
                      <w:t>Ознакомьтесь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с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приведённым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перечнем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и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изображениями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памятников</w:t>
                    </w:r>
                    <w:r>
                      <w:rPr>
                        <w:b/>
                        <w:bCs/>
                        <w:i/>
                        <w:iCs/>
                        <w:spacing w:val="80"/>
                        <w:w w:val="150"/>
                      </w:rPr>
                      <w:t xml:space="preserve"> </w:t>
                    </w:r>
                    <w:r>
                      <w:rPr>
                        <w:b/>
                        <w:bCs/>
                        <w:i/>
                        <w:iCs/>
                      </w:rPr>
                      <w:t>культуры и выполните задания 7, 8.</w:t>
                    </w:r>
                  </w:p>
                </w:txbxContent>
              </v:textbox>
            </v:shape>
            <w10:anchorlock/>
          </v:group>
        </w:pict>
      </w:r>
    </w:p>
    <w:p w14:paraId="7A99AC86" w14:textId="77777777" w:rsidR="0041158B" w:rsidRDefault="0041158B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</w:p>
    <w:p w14:paraId="747C96F3" w14:textId="77777777" w:rsidR="0041158B" w:rsidRDefault="0041158B" w:rsidP="0041158B">
      <w:pPr>
        <w:pStyle w:val="a8"/>
        <w:numPr>
          <w:ilvl w:val="0"/>
          <w:numId w:val="9"/>
        </w:numPr>
        <w:tabs>
          <w:tab w:val="left" w:pos="1237"/>
        </w:tabs>
        <w:kinsoku w:val="0"/>
        <w:overflowPunct w:val="0"/>
        <w:spacing w:before="90"/>
        <w:ind w:left="1237" w:hanging="259"/>
        <w:rPr>
          <w:spacing w:val="-2"/>
        </w:rPr>
      </w:pPr>
      <w:r>
        <w:t>«Юности</w:t>
      </w:r>
      <w:r>
        <w:rPr>
          <w:spacing w:val="-4"/>
        </w:rPr>
        <w:t xml:space="preserve"> </w:t>
      </w:r>
      <w:r>
        <w:t>честное</w:t>
      </w:r>
      <w:r>
        <w:rPr>
          <w:spacing w:val="-2"/>
        </w:rPr>
        <w:t xml:space="preserve"> зерцало»</w:t>
      </w:r>
    </w:p>
    <w:p w14:paraId="6AB7D54C" w14:textId="77777777" w:rsidR="0041158B" w:rsidRDefault="0041158B" w:rsidP="0041158B">
      <w:pPr>
        <w:pStyle w:val="a8"/>
        <w:numPr>
          <w:ilvl w:val="0"/>
          <w:numId w:val="9"/>
        </w:numPr>
        <w:tabs>
          <w:tab w:val="left" w:pos="1237"/>
        </w:tabs>
        <w:kinsoku w:val="0"/>
        <w:overflowPunct w:val="0"/>
        <w:ind w:left="1237" w:hanging="259"/>
        <w:rPr>
          <w:spacing w:val="-2"/>
        </w:rPr>
      </w:pPr>
      <w:r>
        <w:t>«Калязинская</w:t>
      </w:r>
      <w:r>
        <w:rPr>
          <w:spacing w:val="-1"/>
        </w:rPr>
        <w:t xml:space="preserve"> </w:t>
      </w:r>
      <w:r>
        <w:rPr>
          <w:spacing w:val="-2"/>
        </w:rPr>
        <w:t>челобитная»</w:t>
      </w:r>
    </w:p>
    <w:p w14:paraId="297EA98A" w14:textId="77777777" w:rsidR="0041158B" w:rsidRDefault="0041158B" w:rsidP="0041158B">
      <w:pPr>
        <w:pStyle w:val="a8"/>
        <w:numPr>
          <w:ilvl w:val="0"/>
          <w:numId w:val="9"/>
        </w:numPr>
        <w:tabs>
          <w:tab w:val="left" w:pos="1237"/>
        </w:tabs>
        <w:kinsoku w:val="0"/>
        <w:overflowPunct w:val="0"/>
        <w:ind w:left="1237" w:hanging="259"/>
        <w:rPr>
          <w:spacing w:val="-2"/>
        </w:rPr>
      </w:pPr>
      <w:r>
        <w:t>«Повесть</w:t>
      </w:r>
      <w:r>
        <w:rPr>
          <w:spacing w:val="-2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Азовском</w:t>
      </w:r>
      <w:r>
        <w:rPr>
          <w:spacing w:val="-3"/>
        </w:rPr>
        <w:t xml:space="preserve"> </w:t>
      </w:r>
      <w:r>
        <w:t>осадном</w:t>
      </w:r>
      <w:r>
        <w:rPr>
          <w:spacing w:val="-2"/>
        </w:rPr>
        <w:t xml:space="preserve"> сидении»</w:t>
      </w:r>
    </w:p>
    <w:p w14:paraId="7B3AE04E" w14:textId="77777777" w:rsidR="0041158B" w:rsidRDefault="00507C5C" w:rsidP="0041158B">
      <w:pPr>
        <w:pStyle w:val="a6"/>
        <w:tabs>
          <w:tab w:val="left" w:pos="5301"/>
        </w:tabs>
        <w:kinsoku w:val="0"/>
        <w:overflowPunct w:val="0"/>
        <w:spacing w:before="184"/>
        <w:ind w:left="978"/>
        <w:rPr>
          <w:spacing w:val="-5"/>
        </w:rPr>
      </w:pPr>
      <w:r>
        <w:rPr>
          <w:noProof/>
        </w:rPr>
        <w:pict w14:anchorId="0BB863E0">
          <v:rect id="_x0000_s1212" style="position:absolute;left:0;text-align:left;margin-left:94.4pt;margin-top:9.5pt;width:179pt;height:205pt;z-index:-251626496;mso-position-horizontal-relative:page;mso-position-vertical-relative:text" o:allowincell="f" filled="f" stroked="f">
            <v:textbox inset="0,0,0,0">
              <w:txbxContent>
                <w:p w14:paraId="30E2A4B6" w14:textId="41C16E81" w:rsidR="0041158B" w:rsidRDefault="0041158B" w:rsidP="0041158B">
                  <w:pPr>
                    <w:spacing w:line="410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6853F85" wp14:editId="3D5A06BE">
                        <wp:extent cx="2276475" cy="2609850"/>
                        <wp:effectExtent l="0" t="0" r="0" b="0"/>
                        <wp:docPr id="50" name="Рисунок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6475" cy="2609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1D5BA54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</w:rPr>
        <w:pict w14:anchorId="3BDC2F0A">
          <v:rect id="_x0000_s1213" style="position:absolute;left:0;text-align:left;margin-left:307.85pt;margin-top:9.35pt;width:180pt;height:205pt;z-index:251691008;mso-position-horizontal-relative:page;mso-position-vertical-relative:text" o:allowincell="f" filled="f" stroked="f">
            <v:textbox inset="0,0,0,0">
              <w:txbxContent>
                <w:p w14:paraId="36A6E1F2" w14:textId="22565198" w:rsidR="0041158B" w:rsidRDefault="0041158B" w:rsidP="0041158B">
                  <w:pPr>
                    <w:spacing w:line="410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F59E4AE" wp14:editId="071095FA">
                        <wp:extent cx="2276475" cy="2600325"/>
                        <wp:effectExtent l="0" t="0" r="0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6475" cy="2600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B36DFB3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 w:rsidR="0041158B">
        <w:rPr>
          <w:spacing w:val="-5"/>
        </w:rPr>
        <w:t>4)</w:t>
      </w:r>
      <w:r w:rsidR="0041158B">
        <w:tab/>
      </w:r>
      <w:r w:rsidR="0041158B">
        <w:rPr>
          <w:spacing w:val="-5"/>
        </w:rPr>
        <w:t>5)</w:t>
      </w:r>
    </w:p>
    <w:p w14:paraId="1CBC13F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65789E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753521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280318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AF8588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46979F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D794F7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1EAC51F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699333E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E4FAA76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14B620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3FBCB3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DAF79F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FE7883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060C33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B2E5279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B1ED3F5" w14:textId="77777777" w:rsidR="0041158B" w:rsidRDefault="0041158B" w:rsidP="0041158B">
      <w:pPr>
        <w:pStyle w:val="a6"/>
        <w:kinsoku w:val="0"/>
        <w:overflowPunct w:val="0"/>
        <w:spacing w:before="5"/>
        <w:rPr>
          <w:sz w:val="29"/>
          <w:szCs w:val="29"/>
        </w:rPr>
      </w:pPr>
    </w:p>
    <w:p w14:paraId="18B63C57" w14:textId="77777777" w:rsidR="0041158B" w:rsidRDefault="00507C5C" w:rsidP="0041158B">
      <w:pPr>
        <w:pStyle w:val="a6"/>
        <w:tabs>
          <w:tab w:val="left" w:pos="1800"/>
          <w:tab w:val="left" w:pos="2227"/>
          <w:tab w:val="left" w:pos="3793"/>
          <w:tab w:val="left" w:pos="5205"/>
          <w:tab w:val="left" w:pos="6381"/>
          <w:tab w:val="left" w:pos="7116"/>
          <w:tab w:val="left" w:pos="8159"/>
          <w:tab w:val="left" w:pos="8475"/>
          <w:tab w:val="left" w:pos="9606"/>
        </w:tabs>
        <w:kinsoku w:val="0"/>
        <w:overflowPunct w:val="0"/>
        <w:spacing w:before="90"/>
        <w:ind w:left="978"/>
        <w:rPr>
          <w:spacing w:val="-2"/>
        </w:rPr>
      </w:pPr>
      <w:r>
        <w:rPr>
          <w:noProof/>
        </w:rPr>
        <w:pict w14:anchorId="090561FC">
          <v:group id="_x0000_s1216" style="position:absolute;left:0;text-align:left;margin-left:27.9pt;margin-top:-1.35pt;width:26.25pt;height:26.2pt;z-index:251694080;mso-position-horizontal-relative:page" coordorigin="558,-27" coordsize="525,524" o:allowincell="f">
            <v:shape id="_x0000_s1217" style="position:absolute;left:566;top:-19;width:510;height:509;mso-position-horizontal-relative:page;mso-position-vertical-relative:text" coordsize="510,509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18" type="#_x0000_t202" style="position:absolute;left:559;top:-27;width:525;height:525;mso-position-horizontal-relative:page;mso-position-vertical-relative:text" o:allowincell="f" filled="f" stroked="f">
              <v:textbox inset="0,0,0,0">
                <w:txbxContent>
                  <w:p w14:paraId="4330A740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7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="0041158B">
        <w:rPr>
          <w:spacing w:val="-2"/>
        </w:rPr>
        <w:t>Какие</w:t>
      </w:r>
      <w:r w:rsidR="0041158B">
        <w:tab/>
      </w:r>
      <w:r w:rsidR="0041158B">
        <w:rPr>
          <w:spacing w:val="-5"/>
        </w:rPr>
        <w:t>из</w:t>
      </w:r>
      <w:r w:rsidR="0041158B">
        <w:tab/>
      </w:r>
      <w:r w:rsidR="0041158B">
        <w:rPr>
          <w:spacing w:val="-2"/>
        </w:rPr>
        <w:t>приведённых</w:t>
      </w:r>
      <w:r w:rsidR="0041158B">
        <w:tab/>
      </w:r>
      <w:r w:rsidR="0041158B">
        <w:rPr>
          <w:spacing w:val="-2"/>
        </w:rPr>
        <w:t>памятников</w:t>
      </w:r>
      <w:r w:rsidR="0041158B">
        <w:tab/>
      </w:r>
      <w:r w:rsidR="0041158B">
        <w:rPr>
          <w:spacing w:val="-2"/>
        </w:rPr>
        <w:t>культуры</w:t>
      </w:r>
      <w:r w:rsidR="0041158B">
        <w:tab/>
      </w:r>
      <w:r w:rsidR="0041158B">
        <w:rPr>
          <w:spacing w:val="-4"/>
        </w:rPr>
        <w:t>были</w:t>
      </w:r>
      <w:r w:rsidR="0041158B">
        <w:tab/>
      </w:r>
      <w:r w:rsidR="0041158B">
        <w:rPr>
          <w:spacing w:val="-2"/>
        </w:rPr>
        <w:t>созданы</w:t>
      </w:r>
      <w:r w:rsidR="0041158B">
        <w:tab/>
      </w:r>
      <w:r w:rsidR="0041158B">
        <w:rPr>
          <w:spacing w:val="-10"/>
        </w:rPr>
        <w:t>в</w:t>
      </w:r>
      <w:r w:rsidR="0041158B">
        <w:tab/>
        <w:t>XVIII</w:t>
      </w:r>
      <w:r w:rsidR="0041158B">
        <w:rPr>
          <w:spacing w:val="-4"/>
        </w:rPr>
        <w:t xml:space="preserve"> </w:t>
      </w:r>
      <w:r w:rsidR="0041158B">
        <w:rPr>
          <w:spacing w:val="-5"/>
        </w:rPr>
        <w:t>в.?</w:t>
      </w:r>
      <w:r w:rsidR="0041158B">
        <w:tab/>
      </w:r>
      <w:r w:rsidR="0041158B">
        <w:rPr>
          <w:spacing w:val="-2"/>
        </w:rPr>
        <w:t>Выберите</w:t>
      </w:r>
    </w:p>
    <w:p w14:paraId="2235A375" w14:textId="77777777" w:rsidR="0041158B" w:rsidRDefault="00507C5C" w:rsidP="0041158B">
      <w:pPr>
        <w:pStyle w:val="a6"/>
        <w:kinsoku w:val="0"/>
        <w:overflowPunct w:val="0"/>
        <w:spacing w:line="600" w:lineRule="auto"/>
        <w:ind w:left="978" w:right="754"/>
        <w:rPr>
          <w:spacing w:val="-2"/>
        </w:rPr>
      </w:pPr>
      <w:r>
        <w:rPr>
          <w:noProof/>
        </w:rPr>
        <w:pict w14:anchorId="2E8CC1BC">
          <v:shape id="_x0000_s1214" style="position:absolute;left:0;text-align:left;margin-left:115.2pt;margin-top:27.75pt;width:41.05pt;height:27.7pt;z-index:251692032;mso-position-horizontal-relative:page;mso-position-vertical-relative:text" coordsize="821,554" o:allowincell="f" path="m820,r-9,l811,9r,534l415,543,415,9r396,l811,,405,r,9l405,543,9,543,9,9r396,l405,,9,,,,,9,,543r,10l9,553r396,l415,553r396,l820,553r,-10l820,9r,-9xe" fillcolor="black" stroked="f">
            <v:path arrowok="t"/>
            <w10:wrap anchorx="page"/>
          </v:shape>
        </w:pict>
      </w:r>
      <w:r>
        <w:rPr>
          <w:noProof/>
        </w:rPr>
        <w:pict w14:anchorId="68F1242F">
          <v:shape id="_x0000_s1222" style="position:absolute;left:0;text-align:left;margin-left:28.3pt;margin-top:29.55pt;width:25.5pt;height:25.5pt;z-index:251696128;mso-position-horizontal-relative:page;mso-position-vertical-relative:text" coordsize="510,510" o:allowincell="f" path="m,l,510r510,l510,,,xe" filled="f">
            <v:stroke dashstyle="dot"/>
            <v:path arrowok="t"/>
            <w10:wrap anchorx="page"/>
          </v:shape>
        </w:pict>
      </w:r>
      <w:r w:rsidR="0041158B">
        <w:rPr>
          <w:b/>
          <w:bCs/>
          <w:u w:val="thick"/>
        </w:rPr>
        <w:t>два</w:t>
      </w:r>
      <w:r w:rsidR="0041158B">
        <w:rPr>
          <w:b/>
          <w:bCs/>
          <w:spacing w:val="-3"/>
        </w:rPr>
        <w:t xml:space="preserve"> </w:t>
      </w:r>
      <w:r w:rsidR="0041158B">
        <w:t>памятника</w:t>
      </w:r>
      <w:r w:rsidR="0041158B">
        <w:rPr>
          <w:spacing w:val="-3"/>
        </w:rPr>
        <w:t xml:space="preserve"> </w:t>
      </w:r>
      <w:r w:rsidR="0041158B">
        <w:t>культуры</w:t>
      </w:r>
      <w:r w:rsidR="0041158B">
        <w:rPr>
          <w:spacing w:val="-4"/>
        </w:rPr>
        <w:t xml:space="preserve"> </w:t>
      </w:r>
      <w:r w:rsidR="0041158B">
        <w:t>и</w:t>
      </w:r>
      <w:r w:rsidR="0041158B">
        <w:rPr>
          <w:spacing w:val="-4"/>
        </w:rPr>
        <w:t xml:space="preserve"> </w:t>
      </w:r>
      <w:r w:rsidR="0041158B">
        <w:t>запишите</w:t>
      </w:r>
      <w:r w:rsidR="0041158B">
        <w:rPr>
          <w:spacing w:val="-3"/>
        </w:rPr>
        <w:t xml:space="preserve"> </w:t>
      </w:r>
      <w:r w:rsidR="0041158B">
        <w:t>в</w:t>
      </w:r>
      <w:r w:rsidR="0041158B">
        <w:rPr>
          <w:spacing w:val="-4"/>
        </w:rPr>
        <w:t xml:space="preserve"> </w:t>
      </w:r>
      <w:r w:rsidR="0041158B">
        <w:t>таблицу</w:t>
      </w:r>
      <w:r w:rsidR="0041158B">
        <w:rPr>
          <w:spacing w:val="-2"/>
        </w:rPr>
        <w:t xml:space="preserve"> </w:t>
      </w:r>
      <w:r w:rsidR="0041158B">
        <w:t>цифры,</w:t>
      </w:r>
      <w:r w:rsidR="0041158B">
        <w:rPr>
          <w:spacing w:val="-3"/>
        </w:rPr>
        <w:t xml:space="preserve"> </w:t>
      </w:r>
      <w:r w:rsidR="0041158B">
        <w:t>под</w:t>
      </w:r>
      <w:r w:rsidR="0041158B">
        <w:rPr>
          <w:spacing w:val="-3"/>
        </w:rPr>
        <w:t xml:space="preserve"> </w:t>
      </w:r>
      <w:r w:rsidR="0041158B">
        <w:t>которыми</w:t>
      </w:r>
      <w:r w:rsidR="0041158B">
        <w:rPr>
          <w:spacing w:val="-4"/>
        </w:rPr>
        <w:t xml:space="preserve"> </w:t>
      </w:r>
      <w:r w:rsidR="0041158B">
        <w:t>они</w:t>
      </w:r>
      <w:r w:rsidR="0041158B">
        <w:rPr>
          <w:spacing w:val="-5"/>
        </w:rPr>
        <w:t xml:space="preserve"> </w:t>
      </w:r>
      <w:r w:rsidR="0041158B">
        <w:t xml:space="preserve">указаны. </w:t>
      </w:r>
      <w:r w:rsidR="0041158B">
        <w:rPr>
          <w:spacing w:val="-2"/>
        </w:rPr>
        <w:t>Ответ:</w:t>
      </w:r>
    </w:p>
    <w:p w14:paraId="7ECC8EC6" w14:textId="77777777" w:rsidR="0041158B" w:rsidRDefault="0041158B" w:rsidP="0041158B">
      <w:pPr>
        <w:pStyle w:val="a6"/>
        <w:kinsoku w:val="0"/>
        <w:overflowPunct w:val="0"/>
        <w:spacing w:before="4"/>
        <w:rPr>
          <w:sz w:val="16"/>
          <w:szCs w:val="16"/>
        </w:rPr>
      </w:pPr>
    </w:p>
    <w:p w14:paraId="088E48E1" w14:textId="77777777" w:rsidR="0041158B" w:rsidRDefault="00507C5C" w:rsidP="0041158B">
      <w:pPr>
        <w:pStyle w:val="a6"/>
        <w:kinsoku w:val="0"/>
        <w:overflowPunct w:val="0"/>
        <w:spacing w:before="90"/>
        <w:ind w:left="978"/>
      </w:pPr>
      <w:r>
        <w:rPr>
          <w:noProof/>
        </w:rPr>
        <w:pict w14:anchorId="06060594">
          <v:group id="_x0000_s1219" style="position:absolute;left:0;text-align:left;margin-left:27.9pt;margin-top:-1.4pt;width:26.25pt;height:26.2pt;z-index:251695104;mso-position-horizontal-relative:page" coordorigin="558,-28" coordsize="525,524" o:allowincell="f">
            <v:shape id="_x0000_s1220" style="position:absolute;left:566;top:-20;width:510;height:509;mso-position-horizontal-relative:page;mso-position-vertical-relative:text" coordsize="510,509" o:allowincell="f" path="m255,l187,9,126,35,75,75,35,126,9,187,,255r9,68l35,383r40,52l126,475r61,25l255,509r68,-9l383,475r52,-40l475,383r25,-60l510,255,500,187,475,126,435,75,383,35,323,9,255,xe" filled="f">
              <v:path arrowok="t"/>
            </v:shape>
            <v:shape id="_x0000_s1221" type="#_x0000_t202" style="position:absolute;left:559;top:-28;width:525;height:525;mso-position-horizontal-relative:page;mso-position-vertical-relative:text" o:allowincell="f" filled="f" stroked="f">
              <v:textbox inset="0,0,0,0">
                <w:txbxContent>
                  <w:p w14:paraId="3C8D1831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41158B">
        <w:t>Создателем</w:t>
      </w:r>
      <w:r w:rsidR="0041158B">
        <w:rPr>
          <w:spacing w:val="40"/>
        </w:rPr>
        <w:t xml:space="preserve"> </w:t>
      </w:r>
      <w:r w:rsidR="0041158B">
        <w:t>какого</w:t>
      </w:r>
      <w:r w:rsidR="0041158B">
        <w:rPr>
          <w:spacing w:val="40"/>
        </w:rPr>
        <w:t xml:space="preserve"> </w:t>
      </w:r>
      <w:r w:rsidR="0041158B">
        <w:t>из</w:t>
      </w:r>
      <w:r w:rsidR="0041158B">
        <w:rPr>
          <w:spacing w:val="40"/>
        </w:rPr>
        <w:t xml:space="preserve"> </w:t>
      </w:r>
      <w:r w:rsidR="0041158B">
        <w:t>приведённых</w:t>
      </w:r>
      <w:r w:rsidR="0041158B">
        <w:rPr>
          <w:spacing w:val="40"/>
        </w:rPr>
        <w:t xml:space="preserve"> </w:t>
      </w:r>
      <w:r w:rsidR="0041158B">
        <w:t>памятников</w:t>
      </w:r>
      <w:r w:rsidR="0041158B">
        <w:rPr>
          <w:spacing w:val="40"/>
        </w:rPr>
        <w:t xml:space="preserve"> </w:t>
      </w:r>
      <w:r w:rsidR="0041158B">
        <w:t>культуры</w:t>
      </w:r>
      <w:r w:rsidR="0041158B">
        <w:rPr>
          <w:spacing w:val="40"/>
        </w:rPr>
        <w:t xml:space="preserve"> </w:t>
      </w:r>
      <w:r w:rsidR="0041158B">
        <w:t>был</w:t>
      </w:r>
      <w:r w:rsidR="0041158B">
        <w:rPr>
          <w:spacing w:val="40"/>
        </w:rPr>
        <w:t xml:space="preserve"> </w:t>
      </w:r>
      <w:r w:rsidR="0041158B">
        <w:t>Э.</w:t>
      </w:r>
      <w:r w:rsidR="0041158B">
        <w:rPr>
          <w:spacing w:val="40"/>
        </w:rPr>
        <w:t xml:space="preserve"> </w:t>
      </w:r>
      <w:r w:rsidR="0041158B">
        <w:t>М.</w:t>
      </w:r>
      <w:r w:rsidR="0041158B">
        <w:rPr>
          <w:spacing w:val="40"/>
        </w:rPr>
        <w:t xml:space="preserve"> </w:t>
      </w:r>
      <w:r w:rsidR="0041158B">
        <w:t>Фальконе?</w:t>
      </w:r>
      <w:r w:rsidR="0041158B">
        <w:rPr>
          <w:spacing w:val="40"/>
        </w:rPr>
        <w:t xml:space="preserve"> </w:t>
      </w:r>
      <w:r w:rsidR="0041158B">
        <w:t>Укажите порядковый номер этого памятника культуры.</w:t>
      </w:r>
    </w:p>
    <w:p w14:paraId="558E9875" w14:textId="77777777" w:rsidR="0041158B" w:rsidRDefault="0041158B" w:rsidP="0041158B">
      <w:pPr>
        <w:pStyle w:val="a6"/>
        <w:kinsoku w:val="0"/>
        <w:overflowPunct w:val="0"/>
        <w:rPr>
          <w:sz w:val="36"/>
          <w:szCs w:val="36"/>
        </w:rPr>
      </w:pPr>
    </w:p>
    <w:p w14:paraId="5A7BAD99" w14:textId="77777777" w:rsidR="0041158B" w:rsidRDefault="00507C5C" w:rsidP="0041158B">
      <w:pPr>
        <w:pStyle w:val="a6"/>
        <w:kinsoku w:val="0"/>
        <w:overflowPunct w:val="0"/>
        <w:ind w:left="978"/>
        <w:rPr>
          <w:spacing w:val="-2"/>
        </w:rPr>
      </w:pPr>
      <w:r>
        <w:rPr>
          <w:noProof/>
        </w:rPr>
        <w:pict w14:anchorId="3010C4D3">
          <v:shape id="_x0000_s1215" style="position:absolute;left:0;text-align:left;margin-left:115.2pt;margin-top:-6.7pt;width:20.8pt;height:27.65pt;z-index:251693056;mso-position-horizontal-relative:page;mso-position-vertical-relative:text" coordsize="416,553" o:allowincell="f" path="m415,l405,r,9l405,543,9,543,9,9r396,l405,,9,,,,,9,,543r,10l9,553r396,l415,553r,-10l415,9r,-9xe" fillcolor="black" stroked="f">
            <v:path arrowok="t"/>
            <w10:wrap anchorx="page"/>
          </v:shape>
        </w:pict>
      </w:r>
      <w:r>
        <w:rPr>
          <w:noProof/>
        </w:rPr>
        <w:pict w14:anchorId="0E5BA620">
          <v:shape id="_x0000_s1223" style="position:absolute;left:0;text-align:left;margin-left:28.3pt;margin-top:-4.9pt;width:25.5pt;height:25.45pt;z-index:251697152;mso-position-horizontal-relative:page;mso-position-vertical-relative:text" coordsize="510,509" o:allowincell="f" path="m,l,510r510,l510,,,xe" filled="f">
            <v:stroke dashstyle="dot"/>
            <v:path arrowok="t"/>
            <w10:wrap anchorx="page"/>
          </v:shape>
        </w:pict>
      </w:r>
      <w:r w:rsidR="0041158B">
        <w:rPr>
          <w:spacing w:val="-2"/>
        </w:rPr>
        <w:t>Ответ:</w:t>
      </w:r>
    </w:p>
    <w:p w14:paraId="55BFB267" w14:textId="77777777" w:rsidR="0041158B" w:rsidRDefault="0041158B" w:rsidP="0041158B">
      <w:pPr>
        <w:pStyle w:val="a6"/>
        <w:kinsoku w:val="0"/>
        <w:overflowPunct w:val="0"/>
        <w:ind w:left="978"/>
        <w:rPr>
          <w:spacing w:val="-2"/>
        </w:rPr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362C01DE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150836E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8CEEE60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59BA36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ED98289" w14:textId="77777777" w:rsidR="0041158B" w:rsidRDefault="0041158B" w:rsidP="0041158B">
      <w:pPr>
        <w:pStyle w:val="a6"/>
        <w:kinsoku w:val="0"/>
        <w:overflowPunct w:val="0"/>
        <w:spacing w:before="2"/>
        <w:rPr>
          <w:sz w:val="22"/>
          <w:szCs w:val="22"/>
        </w:rPr>
      </w:pPr>
    </w:p>
    <w:p w14:paraId="097197DE" w14:textId="77777777" w:rsidR="0041158B" w:rsidRDefault="00507C5C" w:rsidP="0041158B">
      <w:pPr>
        <w:pStyle w:val="a6"/>
        <w:kinsoku w:val="0"/>
        <w:overflowPunct w:val="0"/>
        <w:ind w:left="978" w:right="268"/>
        <w:jc w:val="both"/>
      </w:pPr>
      <w:r>
        <w:rPr>
          <w:noProof/>
        </w:rPr>
        <w:pict w14:anchorId="6D00DA70">
          <v:group id="_x0000_s1230" style="position:absolute;left:0;text-align:left;margin-left:27.9pt;margin-top:-5.85pt;width:26.25pt;height:26.2pt;z-index:251702272;mso-position-horizontal-relative:page" coordorigin="558,-117" coordsize="525,524" o:allowincell="f">
            <v:shape id="_x0000_s1231" style="position:absolute;left:566;top:-109;width:510;height:509;mso-position-horizontal-relative:page;mso-position-vertical-relative:text" coordsize="510,509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32" type="#_x0000_t202" style="position:absolute;left:559;top:-117;width:525;height:525;mso-position-horizontal-relative:page;mso-position-vertical-relative:text" o:allowincell="f" filled="f" stroked="f">
              <v:textbox inset="0,0,0,0">
                <w:txbxContent>
                  <w:p w14:paraId="0BE5F6C1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="0041158B">
        <w:t>Какой из приведённых исторических фактов можно использовать для аргументации следующей точки зрения: «Политика Екатерины II была продолжением политики Петра</w:t>
      </w:r>
      <w:r w:rsidR="0041158B">
        <w:rPr>
          <w:spacing w:val="-3"/>
        </w:rPr>
        <w:t xml:space="preserve"> </w:t>
      </w:r>
      <w:r w:rsidR="0041158B">
        <w:t>III»? Укажите порядковый номер этого факта в списке.</w:t>
      </w:r>
    </w:p>
    <w:p w14:paraId="65DBC7CF" w14:textId="77777777" w:rsidR="0041158B" w:rsidRDefault="0041158B" w:rsidP="0041158B">
      <w:pPr>
        <w:pStyle w:val="a8"/>
        <w:numPr>
          <w:ilvl w:val="0"/>
          <w:numId w:val="8"/>
        </w:numPr>
        <w:tabs>
          <w:tab w:val="left" w:pos="1237"/>
        </w:tabs>
        <w:kinsoku w:val="0"/>
        <w:overflowPunct w:val="0"/>
        <w:spacing w:before="184"/>
        <w:ind w:left="1237" w:hanging="259"/>
        <w:rPr>
          <w:spacing w:val="-2"/>
        </w:rPr>
      </w:pPr>
      <w:r>
        <w:t>издание</w:t>
      </w:r>
      <w:r>
        <w:rPr>
          <w:spacing w:val="-2"/>
        </w:rPr>
        <w:t xml:space="preserve"> </w:t>
      </w:r>
      <w:r>
        <w:t>указа</w:t>
      </w:r>
      <w:r>
        <w:rPr>
          <w:spacing w:val="-1"/>
        </w:rPr>
        <w:t xml:space="preserve"> </w:t>
      </w:r>
      <w:r>
        <w:t xml:space="preserve">о </w:t>
      </w:r>
      <w:r>
        <w:rPr>
          <w:spacing w:val="-2"/>
        </w:rPr>
        <w:t>престолонаследии</w:t>
      </w:r>
    </w:p>
    <w:p w14:paraId="3B8D37D3" w14:textId="77777777" w:rsidR="0041158B" w:rsidRDefault="0041158B" w:rsidP="0041158B">
      <w:pPr>
        <w:pStyle w:val="a8"/>
        <w:numPr>
          <w:ilvl w:val="0"/>
          <w:numId w:val="8"/>
        </w:numPr>
        <w:tabs>
          <w:tab w:val="left" w:pos="1237"/>
        </w:tabs>
        <w:kinsoku w:val="0"/>
        <w:overflowPunct w:val="0"/>
        <w:ind w:left="1237" w:hanging="259"/>
        <w:rPr>
          <w:spacing w:val="-2"/>
        </w:rPr>
      </w:pPr>
      <w:r>
        <w:t>принятие</w:t>
      </w:r>
      <w:r>
        <w:rPr>
          <w:spacing w:val="-3"/>
        </w:rPr>
        <w:t xml:space="preserve"> </w:t>
      </w:r>
      <w:r>
        <w:t>декларации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«вооружённом</w:t>
      </w:r>
      <w:r>
        <w:rPr>
          <w:spacing w:val="-2"/>
        </w:rPr>
        <w:t xml:space="preserve"> нейтралитете»</w:t>
      </w:r>
    </w:p>
    <w:p w14:paraId="33A37B83" w14:textId="77777777" w:rsidR="0041158B" w:rsidRDefault="00507C5C" w:rsidP="0041158B">
      <w:pPr>
        <w:pStyle w:val="a8"/>
        <w:numPr>
          <w:ilvl w:val="0"/>
          <w:numId w:val="8"/>
        </w:numPr>
        <w:tabs>
          <w:tab w:val="left" w:pos="1237"/>
        </w:tabs>
        <w:kinsoku w:val="0"/>
        <w:overflowPunct w:val="0"/>
        <w:spacing w:line="600" w:lineRule="auto"/>
        <w:ind w:left="978" w:right="5342" w:firstLine="0"/>
        <w:rPr>
          <w:spacing w:val="-2"/>
        </w:rPr>
      </w:pPr>
      <w:r>
        <w:rPr>
          <w:noProof/>
        </w:rPr>
        <w:pict w14:anchorId="54C8D919">
          <v:group id="_x0000_s1225" style="position:absolute;left:0;text-align:left;margin-left:115.2pt;margin-top:27.75pt;width:20.8pt;height:27.7pt;z-index:251699200;mso-position-horizontal-relative:page" coordorigin="2304,555" coordsize="416,554" o:allowincell="f">
            <v:shape id="_x0000_s1226" style="position:absolute;left:2304;top:555;width:416;height:554;mso-position-horizontal-relative:page;mso-position-vertical-relative:text" coordsize="416,554" o:allowincell="f" path="m415,9r-10,l405,543,9,543,9,9,,9,,543r,10l9,553r396,l415,553r,-10l415,9xe" fillcolor="black" stroked="f">
              <v:path arrowok="t"/>
            </v:shape>
            <v:shape id="_x0000_s1227" style="position:absolute;left:2304;top:555;width:416;height:554;mso-position-horizontal-relative:page;mso-position-vertical-relative:text" coordsize="416,554" o:allowincell="f" path="m415,l405,,9,,,,,9r9,l405,9r10,l415,xe" fillcolor="black" stroked="f">
              <v:path arrowok="t"/>
            </v:shape>
            <w10:wrap anchorx="page"/>
          </v:group>
        </w:pict>
      </w:r>
      <w:r w:rsidR="0041158B">
        <w:t>издание</w:t>
      </w:r>
      <w:r w:rsidR="0041158B">
        <w:rPr>
          <w:spacing w:val="-12"/>
        </w:rPr>
        <w:t xml:space="preserve"> </w:t>
      </w:r>
      <w:r w:rsidR="0041158B">
        <w:t>Жалованной</w:t>
      </w:r>
      <w:r w:rsidR="0041158B">
        <w:rPr>
          <w:spacing w:val="-11"/>
        </w:rPr>
        <w:t xml:space="preserve"> </w:t>
      </w:r>
      <w:r w:rsidR="0041158B">
        <w:t>грамоты</w:t>
      </w:r>
      <w:r w:rsidR="0041158B">
        <w:rPr>
          <w:spacing w:val="-12"/>
        </w:rPr>
        <w:t xml:space="preserve"> </w:t>
      </w:r>
      <w:r w:rsidR="0041158B">
        <w:t xml:space="preserve">дворянству </w:t>
      </w:r>
      <w:r w:rsidR="0041158B">
        <w:rPr>
          <w:spacing w:val="-2"/>
        </w:rPr>
        <w:t>Ответ:</w:t>
      </w:r>
    </w:p>
    <w:p w14:paraId="21C60C9C" w14:textId="77777777" w:rsidR="0041158B" w:rsidRDefault="0041158B" w:rsidP="0041158B">
      <w:pPr>
        <w:pStyle w:val="a6"/>
        <w:kinsoku w:val="0"/>
        <w:overflowPunct w:val="0"/>
        <w:spacing w:before="1"/>
        <w:ind w:left="978"/>
        <w:rPr>
          <w:spacing w:val="-2"/>
        </w:rPr>
      </w:pPr>
      <w:r>
        <w:t>Объясните, как с помощью выбранного Вами факта можно аргументировать данную точку</w:t>
      </w:r>
      <w:r>
        <w:rPr>
          <w:spacing w:val="40"/>
        </w:rPr>
        <w:t xml:space="preserve"> </w:t>
      </w:r>
      <w:r>
        <w:rPr>
          <w:spacing w:val="-2"/>
        </w:rPr>
        <w:t>зрения.</w:t>
      </w:r>
    </w:p>
    <w:p w14:paraId="45DE831B" w14:textId="77777777" w:rsidR="0041158B" w:rsidRDefault="0041158B" w:rsidP="0041158B">
      <w:pPr>
        <w:pStyle w:val="a6"/>
        <w:kinsoku w:val="0"/>
        <w:overflowPunct w:val="0"/>
      </w:pPr>
    </w:p>
    <w:p w14:paraId="045872C3" w14:textId="77777777" w:rsidR="0041158B" w:rsidRDefault="00507C5C" w:rsidP="0041158B">
      <w:pPr>
        <w:pStyle w:val="a6"/>
        <w:tabs>
          <w:tab w:val="left" w:pos="10588"/>
        </w:tabs>
        <w:kinsoku w:val="0"/>
        <w:overflowPunct w:val="0"/>
        <w:ind w:left="978"/>
      </w:pPr>
      <w:r>
        <w:rPr>
          <w:noProof/>
        </w:rPr>
        <w:pict w14:anchorId="383D68D4">
          <v:shape id="_x0000_s1228" style="position:absolute;left:0;text-align:left;margin-left:70.9pt;margin-top:54.95pt;width:480pt;height:0;z-index:251700224;mso-position-horizontal-relative:page;mso-position-vertical-relative:text" coordsize="9600,1" o:allowincell="f" path="m,l9600,e" filled="f" strokeweight=".48pt">
            <v:path arrowok="t"/>
            <w10:wrap anchorx="page"/>
          </v:shape>
        </w:pict>
      </w:r>
      <w:r>
        <w:rPr>
          <w:noProof/>
        </w:rPr>
        <w:pict w14:anchorId="26EB5134">
          <v:shape id="_x0000_s1229" style="position:absolute;left:0;text-align:left;margin-left:70.9pt;margin-top:75.65pt;width:480pt;height:0;z-index:251701248;mso-position-horizontal-relative:page;mso-position-vertical-relative:text" coordsize="9600,1" o:allowincell="f" path="m,l9600,e" filled="f" strokeweight=".48pt">
            <v:path arrowok="t"/>
            <w10:wrap anchorx="page"/>
          </v:shape>
        </w:pict>
      </w:r>
      <w:r>
        <w:rPr>
          <w:noProof/>
        </w:rPr>
        <w:pict w14:anchorId="2C96F69B">
          <v:shape id="_x0000_s1233" style="position:absolute;left:0;text-align:left;margin-left:28.3pt;margin-top:49.5pt;width:25.5pt;height:25.5pt;z-index:251703296;mso-position-horizontal-relative:page;mso-position-vertical-relative:text" coordsize="510,510" o:allowincell="f" path="m,l,510r510,l510,,,xe" filled="f">
            <v:stroke dashstyle="dot"/>
            <v:path arrowok="t"/>
            <w10:wrap anchorx="page"/>
          </v:shape>
        </w:pict>
      </w:r>
      <w:r w:rsidR="0041158B">
        <w:t xml:space="preserve">Ответ: </w:t>
      </w:r>
      <w:r w:rsidR="0041158B">
        <w:rPr>
          <w:u w:val="single"/>
        </w:rPr>
        <w:tab/>
      </w:r>
    </w:p>
    <w:p w14:paraId="50374F0C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4E05FA4" w14:textId="77777777" w:rsidR="0041158B" w:rsidRDefault="00507C5C" w:rsidP="0041158B">
      <w:pPr>
        <w:pStyle w:val="a6"/>
        <w:kinsoku w:val="0"/>
        <w:overflowPunct w:val="0"/>
        <w:spacing w:before="6"/>
        <w:rPr>
          <w:sz w:val="13"/>
          <w:szCs w:val="13"/>
        </w:rPr>
      </w:pPr>
      <w:r>
        <w:rPr>
          <w:noProof/>
        </w:rPr>
        <w:pict w14:anchorId="367F736C">
          <v:shape id="_x0000_s1224" style="position:absolute;margin-left:70.9pt;margin-top:8.95pt;width:480pt;height:0;z-index:251698176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5EC20013" w14:textId="77777777" w:rsidR="0041158B" w:rsidRDefault="0041158B" w:rsidP="0041158B">
      <w:pPr>
        <w:pStyle w:val="a6"/>
        <w:kinsoku w:val="0"/>
        <w:overflowPunct w:val="0"/>
        <w:spacing w:before="6"/>
        <w:rPr>
          <w:sz w:val="13"/>
          <w:szCs w:val="13"/>
        </w:rPr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5389CF8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8EAC30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149001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894772D" w14:textId="77777777" w:rsidR="0041158B" w:rsidRDefault="00507C5C" w:rsidP="0041158B">
      <w:pPr>
        <w:pStyle w:val="a6"/>
        <w:kinsoku w:val="0"/>
        <w:overflowPunct w:val="0"/>
        <w:spacing w:before="232"/>
        <w:ind w:left="978"/>
        <w:jc w:val="both"/>
        <w:rPr>
          <w:spacing w:val="-2"/>
        </w:rPr>
      </w:pPr>
      <w:r>
        <w:rPr>
          <w:noProof/>
        </w:rPr>
        <w:pict w14:anchorId="527BCB47">
          <v:group id="_x0000_s1244" style="position:absolute;left:0;text-align:left;margin-left:27.9pt;margin-top:5.7pt;width:26.25pt;height:26.25pt;z-index:251714560;mso-position-horizontal-relative:page" coordorigin="558,114" coordsize="525,525" o:allowincell="f">
            <v:shape id="_x0000_s1245" style="position:absolute;left:566;top:122;width:510;height:510;mso-position-horizontal-relative:page;mso-position-vertical-relative:text" coordsize="510,510" o:allowincell="f" path="m255,l187,9,126,34,75,74,35,126,9,187,,255r9,68l35,383r40,52l126,475r61,25l255,510r68,-10l383,475r52,-40l475,383r25,-60l510,255,500,187,475,126,435,74,383,34,323,9,255,xe" filled="f">
              <v:path arrowok="t"/>
            </v:shape>
            <v:shape id="_x0000_s1246" type="#_x0000_t202" style="position:absolute;left:559;top:115;width:525;height:525;mso-position-horizontal-relative:page;mso-position-vertical-relative:text" o:allowincell="f" filled="f" stroked="f">
              <v:textbox inset="0,0,0,0">
                <w:txbxContent>
                  <w:p w14:paraId="1038139F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22"/>
                      <w:rPr>
                        <w:b/>
                        <w:bCs/>
                        <w:spacing w:val="-5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pacing w:val="-5"/>
                        <w:sz w:val="28"/>
                        <w:szCs w:val="28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41158B">
        <w:t>Рассмотрите</w:t>
      </w:r>
      <w:r w:rsidR="0041158B">
        <w:rPr>
          <w:spacing w:val="-6"/>
        </w:rPr>
        <w:t xml:space="preserve"> </w:t>
      </w:r>
      <w:r w:rsidR="0041158B">
        <w:t>изображение,</w:t>
      </w:r>
      <w:r w:rsidR="0041158B">
        <w:rPr>
          <w:spacing w:val="-4"/>
        </w:rPr>
        <w:t xml:space="preserve"> </w:t>
      </w:r>
      <w:r w:rsidR="0041158B">
        <w:t>выполните</w:t>
      </w:r>
      <w:r w:rsidR="0041158B">
        <w:rPr>
          <w:spacing w:val="-4"/>
        </w:rPr>
        <w:t xml:space="preserve"> </w:t>
      </w:r>
      <w:r w:rsidR="0041158B">
        <w:t>задание</w:t>
      </w:r>
      <w:r w:rsidR="0041158B">
        <w:rPr>
          <w:spacing w:val="-4"/>
        </w:rPr>
        <w:t xml:space="preserve"> </w:t>
      </w:r>
      <w:r w:rsidR="0041158B">
        <w:t>и</w:t>
      </w:r>
      <w:r w:rsidR="0041158B">
        <w:rPr>
          <w:spacing w:val="-5"/>
        </w:rPr>
        <w:t xml:space="preserve"> </w:t>
      </w:r>
      <w:r w:rsidR="0041158B">
        <w:t>ответьте</w:t>
      </w:r>
      <w:r w:rsidR="0041158B">
        <w:rPr>
          <w:spacing w:val="-3"/>
        </w:rPr>
        <w:t xml:space="preserve"> </w:t>
      </w:r>
      <w:r w:rsidR="0041158B">
        <w:t>на</w:t>
      </w:r>
      <w:r w:rsidR="0041158B">
        <w:rPr>
          <w:spacing w:val="-3"/>
        </w:rPr>
        <w:t xml:space="preserve"> </w:t>
      </w:r>
      <w:r w:rsidR="0041158B">
        <w:rPr>
          <w:spacing w:val="-2"/>
        </w:rPr>
        <w:t>вопрос.</w:t>
      </w:r>
    </w:p>
    <w:p w14:paraId="32ACBB83" w14:textId="77777777" w:rsidR="0041158B" w:rsidRDefault="00507C5C" w:rsidP="0041158B">
      <w:pPr>
        <w:pStyle w:val="a6"/>
        <w:kinsoku w:val="0"/>
        <w:overflowPunct w:val="0"/>
        <w:spacing w:before="1"/>
        <w:rPr>
          <w:sz w:val="14"/>
          <w:szCs w:val="14"/>
        </w:rPr>
      </w:pPr>
      <w:r>
        <w:rPr>
          <w:noProof/>
        </w:rPr>
        <w:pict w14:anchorId="723242D9">
          <v:rect id="_x0000_s1234" style="position:absolute;margin-left:183.3pt;margin-top:9.35pt;width:255pt;height:350pt;z-index:251704320;mso-wrap-distance-left:0;mso-wrap-distance-right:0;mso-position-horizontal-relative:page;mso-position-vertical-relative:text" o:allowincell="f" filled="f" stroked="f">
            <v:textbox inset="0,0,0,0">
              <w:txbxContent>
                <w:p w14:paraId="3389BF4A" w14:textId="430D7B18" w:rsidR="0041158B" w:rsidRDefault="0041158B" w:rsidP="0041158B">
                  <w:pPr>
                    <w:spacing w:line="700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2557581" wp14:editId="2D9833F1">
                        <wp:extent cx="3219450" cy="4438650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19450" cy="4438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67C432A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14:paraId="27A252FA" w14:textId="77777777" w:rsidR="0041158B" w:rsidRDefault="0041158B" w:rsidP="0041158B">
      <w:pPr>
        <w:pStyle w:val="a6"/>
        <w:kinsoku w:val="0"/>
        <w:overflowPunct w:val="0"/>
        <w:spacing w:before="157"/>
        <w:ind w:left="978" w:right="266"/>
        <w:jc w:val="both"/>
      </w:pPr>
      <w:r>
        <w:t>Укажите название государства в годы Великой Отечественной войны, в одном из городов которого находится изображённый на плакате военнослужащий. Почему участники Великой Отечественной войны пользуются безграничным уважением в нашей стране?</w:t>
      </w:r>
    </w:p>
    <w:p w14:paraId="1956181D" w14:textId="77777777" w:rsidR="0041158B" w:rsidRDefault="0041158B" w:rsidP="0041158B">
      <w:pPr>
        <w:pStyle w:val="a6"/>
        <w:kinsoku w:val="0"/>
        <w:overflowPunct w:val="0"/>
      </w:pPr>
    </w:p>
    <w:p w14:paraId="16E7DB77" w14:textId="77777777" w:rsidR="0041158B" w:rsidRDefault="00507C5C" w:rsidP="0041158B">
      <w:pPr>
        <w:pStyle w:val="a6"/>
        <w:tabs>
          <w:tab w:val="left" w:pos="10588"/>
        </w:tabs>
        <w:kinsoku w:val="0"/>
        <w:overflowPunct w:val="0"/>
        <w:ind w:left="978"/>
        <w:jc w:val="both"/>
      </w:pPr>
      <w:r>
        <w:rPr>
          <w:noProof/>
        </w:rPr>
        <w:pict w14:anchorId="0D3B79CB">
          <v:shape id="_x0000_s1243" style="position:absolute;left:0;text-align:left;margin-left:28.3pt;margin-top:-6.9pt;width:25.5pt;height:25.45pt;z-index:251713536;mso-position-horizontal-relative:page;mso-position-vertical-relative:text" coordsize="510,509" o:allowincell="f" path="m,l,509r510,l510,,,xe" filled="f">
            <v:stroke dashstyle="dot"/>
            <v:path arrowok="t"/>
            <w10:wrap anchorx="page"/>
          </v:shape>
        </w:pict>
      </w:r>
      <w:r w:rsidR="0041158B">
        <w:t xml:space="preserve">Ответ: </w:t>
      </w:r>
      <w:r w:rsidR="0041158B">
        <w:rPr>
          <w:u w:val="single"/>
        </w:rPr>
        <w:tab/>
      </w:r>
    </w:p>
    <w:p w14:paraId="57DB304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ED82203" w14:textId="77777777" w:rsidR="0041158B" w:rsidRDefault="00507C5C" w:rsidP="0041158B">
      <w:pPr>
        <w:pStyle w:val="a6"/>
        <w:kinsoku w:val="0"/>
        <w:overflowPunct w:val="0"/>
        <w:spacing w:before="6"/>
        <w:rPr>
          <w:sz w:val="13"/>
          <w:szCs w:val="13"/>
        </w:rPr>
      </w:pPr>
      <w:r>
        <w:rPr>
          <w:noProof/>
        </w:rPr>
        <w:pict w14:anchorId="3DBC1712">
          <v:shape id="_x0000_s1235" style="position:absolute;margin-left:70.9pt;margin-top:8.95pt;width:480pt;height:0;z-index:251705344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149D7721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7EFDCA4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73CDDB76">
          <v:shape id="_x0000_s1236" style="position:absolute;margin-left:70.9pt;margin-top:8.95pt;width:480pt;height:0;z-index:251706368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47F06D7F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DA58CF5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3B693A79">
          <v:shape id="_x0000_s1237" style="position:absolute;margin-left:70.9pt;margin-top:8.95pt;width:480pt;height:0;z-index:251707392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031D7B7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D15F313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4EF5107E">
          <v:shape id="_x0000_s1238" style="position:absolute;margin-left:70.9pt;margin-top:8.95pt;width:480pt;height:0;z-index:251708416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6E1AE2E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87F1E25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2A869821">
          <v:shape id="_x0000_s1239" style="position:absolute;margin-left:70.9pt;margin-top:8.95pt;width:480pt;height:0;z-index:251709440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5FB438B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FEFFAE7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0886E21D">
          <v:shape id="_x0000_s1240" style="position:absolute;margin-left:70.9pt;margin-top:8.95pt;width:480pt;height:0;z-index:251710464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54793B8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9ED41B8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399D27E3">
          <v:shape id="_x0000_s1241" style="position:absolute;margin-left:70.9pt;margin-top:8.95pt;width:480pt;height:0;z-index:251711488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2DFF18F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E6DB5DD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5D0FEF87">
          <v:shape id="_x0000_s1242" style="position:absolute;margin-left:70.9pt;margin-top:8.9pt;width:480pt;height:0;z-index:251712512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41E6BBF9" w14:textId="77777777" w:rsidR="0041158B" w:rsidRDefault="0041158B" w:rsidP="0041158B">
      <w:pPr>
        <w:pStyle w:val="a6"/>
        <w:kinsoku w:val="0"/>
        <w:overflowPunct w:val="0"/>
        <w:spacing w:before="5"/>
        <w:rPr>
          <w:sz w:val="13"/>
          <w:szCs w:val="13"/>
        </w:rPr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4BC60D6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7FC3ED9" w14:textId="77777777" w:rsidR="0041158B" w:rsidRDefault="0041158B" w:rsidP="0041158B">
      <w:pPr>
        <w:pStyle w:val="a6"/>
        <w:kinsoku w:val="0"/>
        <w:overflowPunct w:val="0"/>
        <w:spacing w:before="6"/>
        <w:rPr>
          <w:sz w:val="26"/>
          <w:szCs w:val="26"/>
        </w:rPr>
      </w:pPr>
    </w:p>
    <w:p w14:paraId="7303C0ED" w14:textId="77777777" w:rsidR="0041158B" w:rsidRDefault="0041158B" w:rsidP="0041158B">
      <w:pPr>
        <w:pStyle w:val="a6"/>
        <w:kinsoku w:val="0"/>
        <w:overflowPunct w:val="0"/>
        <w:spacing w:before="90"/>
        <w:ind w:left="4673" w:right="3964"/>
        <w:jc w:val="center"/>
        <w:rPr>
          <w:b/>
          <w:bCs/>
          <w:color w:val="4B4B4B"/>
          <w:spacing w:val="-5"/>
        </w:rPr>
      </w:pPr>
      <w:r>
        <w:rPr>
          <w:b/>
          <w:bCs/>
          <w:color w:val="4B4B4B"/>
          <w:spacing w:val="-5"/>
        </w:rPr>
        <w:t>ИЛИ</w:t>
      </w:r>
    </w:p>
    <w:p w14:paraId="720D49D8" w14:textId="77777777" w:rsidR="0041158B" w:rsidRDefault="0041158B" w:rsidP="0041158B">
      <w:pPr>
        <w:pStyle w:val="a6"/>
        <w:kinsoku w:val="0"/>
        <w:overflowPunct w:val="0"/>
        <w:spacing w:before="9"/>
        <w:rPr>
          <w:b/>
          <w:bCs/>
          <w:sz w:val="23"/>
          <w:szCs w:val="23"/>
        </w:rPr>
      </w:pPr>
    </w:p>
    <w:p w14:paraId="02D6C627" w14:textId="77777777" w:rsidR="0041158B" w:rsidRDefault="00507C5C" w:rsidP="0041158B">
      <w:pPr>
        <w:pStyle w:val="a6"/>
        <w:kinsoku w:val="0"/>
        <w:overflowPunct w:val="0"/>
        <w:ind w:left="978"/>
        <w:rPr>
          <w:spacing w:val="-2"/>
        </w:rPr>
      </w:pPr>
      <w:r>
        <w:rPr>
          <w:noProof/>
        </w:rPr>
        <w:pict w14:anchorId="4764F37F">
          <v:group id="_x0000_s1255" style="position:absolute;left:0;text-align:left;margin-left:27.9pt;margin-top:-5.85pt;width:26.25pt;height:26.2pt;z-index:251723776;mso-position-horizontal-relative:page" coordorigin="558,-117" coordsize="525,524" o:allowincell="f">
            <v:shape id="_x0000_s1256" style="position:absolute;left:566;top:-109;width:510;height:509;mso-position-horizontal-relative:page;mso-position-vertical-relative:text" coordsize="510,509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57" type="#_x0000_t202" style="position:absolute;left:559;top:-117;width:525;height:525;mso-position-horizontal-relative:page;mso-position-vertical-relative:text" o:allowincell="f" filled="f" stroked="f">
              <v:textbox inset="0,0,0,0">
                <w:txbxContent>
                  <w:p w14:paraId="28296E76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22"/>
                      <w:rPr>
                        <w:b/>
                        <w:bCs/>
                        <w:spacing w:val="-5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pacing w:val="-5"/>
                        <w:sz w:val="28"/>
                        <w:szCs w:val="28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41158B">
        <w:t>Рассмотрите</w:t>
      </w:r>
      <w:r w:rsidR="0041158B">
        <w:rPr>
          <w:spacing w:val="-6"/>
        </w:rPr>
        <w:t xml:space="preserve"> </w:t>
      </w:r>
      <w:r w:rsidR="0041158B">
        <w:t>изображение,</w:t>
      </w:r>
      <w:r w:rsidR="0041158B">
        <w:rPr>
          <w:spacing w:val="-4"/>
        </w:rPr>
        <w:t xml:space="preserve"> </w:t>
      </w:r>
      <w:r w:rsidR="0041158B">
        <w:t>выполните</w:t>
      </w:r>
      <w:r w:rsidR="0041158B">
        <w:rPr>
          <w:spacing w:val="-4"/>
        </w:rPr>
        <w:t xml:space="preserve"> </w:t>
      </w:r>
      <w:r w:rsidR="0041158B">
        <w:t>задание</w:t>
      </w:r>
      <w:r w:rsidR="0041158B">
        <w:rPr>
          <w:spacing w:val="-4"/>
        </w:rPr>
        <w:t xml:space="preserve"> </w:t>
      </w:r>
      <w:r w:rsidR="0041158B">
        <w:t>и</w:t>
      </w:r>
      <w:r w:rsidR="0041158B">
        <w:rPr>
          <w:spacing w:val="-5"/>
        </w:rPr>
        <w:t xml:space="preserve"> </w:t>
      </w:r>
      <w:r w:rsidR="0041158B">
        <w:t>ответьте</w:t>
      </w:r>
      <w:r w:rsidR="0041158B">
        <w:rPr>
          <w:spacing w:val="-3"/>
        </w:rPr>
        <w:t xml:space="preserve"> </w:t>
      </w:r>
      <w:r w:rsidR="0041158B">
        <w:t>на</w:t>
      </w:r>
      <w:r w:rsidR="0041158B">
        <w:rPr>
          <w:spacing w:val="-3"/>
        </w:rPr>
        <w:t xml:space="preserve"> </w:t>
      </w:r>
      <w:r w:rsidR="0041158B">
        <w:rPr>
          <w:spacing w:val="-2"/>
        </w:rPr>
        <w:t>вопрос.</w:t>
      </w:r>
    </w:p>
    <w:p w14:paraId="047C8231" w14:textId="77777777" w:rsidR="0041158B" w:rsidRDefault="00507C5C" w:rsidP="0041158B">
      <w:pPr>
        <w:pStyle w:val="a6"/>
        <w:kinsoku w:val="0"/>
        <w:overflowPunct w:val="0"/>
        <w:spacing w:before="3"/>
        <w:rPr>
          <w:sz w:val="22"/>
          <w:szCs w:val="22"/>
        </w:rPr>
      </w:pPr>
      <w:r>
        <w:rPr>
          <w:noProof/>
        </w:rPr>
        <w:pict w14:anchorId="06DE26BB">
          <v:rect id="_x0000_s1247" style="position:absolute;margin-left:178.3pt;margin-top:14pt;width:267pt;height:276pt;z-index:251715584;mso-wrap-distance-left:0;mso-wrap-distance-right:0;mso-position-horizontal-relative:page;mso-position-vertical-relative:text" o:allowincell="f" filled="f" stroked="f">
            <v:textbox inset="0,0,0,0">
              <w:txbxContent>
                <w:p w14:paraId="2C9D2967" w14:textId="7A7B6A54" w:rsidR="0041158B" w:rsidRDefault="0041158B" w:rsidP="0041158B">
                  <w:pPr>
                    <w:spacing w:line="552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87F744A" wp14:editId="1AC7B51A">
                        <wp:extent cx="3390900" cy="3505200"/>
                        <wp:effectExtent l="0" t="0" r="0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0900" cy="3505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44A2B30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14:paraId="379B31E0" w14:textId="77777777" w:rsidR="0041158B" w:rsidRDefault="0041158B" w:rsidP="0041158B">
      <w:pPr>
        <w:pStyle w:val="a6"/>
        <w:kinsoku w:val="0"/>
        <w:overflowPunct w:val="0"/>
        <w:spacing w:before="8"/>
        <w:rPr>
          <w:sz w:val="23"/>
          <w:szCs w:val="23"/>
        </w:rPr>
      </w:pPr>
    </w:p>
    <w:p w14:paraId="57D51EF4" w14:textId="77777777" w:rsidR="0041158B" w:rsidRDefault="0041158B" w:rsidP="0041158B">
      <w:pPr>
        <w:pStyle w:val="a6"/>
        <w:kinsoku w:val="0"/>
        <w:overflowPunct w:val="0"/>
        <w:ind w:left="978"/>
      </w:pPr>
      <w:r>
        <w:t>Укажите</w:t>
      </w:r>
      <w:r>
        <w:rPr>
          <w:spacing w:val="78"/>
        </w:rPr>
        <w:t xml:space="preserve"> </w:t>
      </w:r>
      <w:r>
        <w:t>год,</w:t>
      </w:r>
      <w:r>
        <w:rPr>
          <w:spacing w:val="78"/>
        </w:rPr>
        <w:t xml:space="preserve"> </w:t>
      </w:r>
      <w:r>
        <w:t>когда</w:t>
      </w:r>
      <w:r>
        <w:rPr>
          <w:spacing w:val="78"/>
        </w:rPr>
        <w:t xml:space="preserve"> </w:t>
      </w:r>
      <w:r>
        <w:t>выпущена</w:t>
      </w:r>
      <w:r>
        <w:rPr>
          <w:spacing w:val="78"/>
        </w:rPr>
        <w:t xml:space="preserve"> </w:t>
      </w:r>
      <w:r>
        <w:t>данная</w:t>
      </w:r>
      <w:r>
        <w:rPr>
          <w:spacing w:val="78"/>
        </w:rPr>
        <w:t xml:space="preserve"> </w:t>
      </w:r>
      <w:r>
        <w:t>медаль.</w:t>
      </w:r>
      <w:r>
        <w:rPr>
          <w:spacing w:val="78"/>
        </w:rPr>
        <w:t xml:space="preserve"> </w:t>
      </w:r>
      <w:r>
        <w:t>Почему</w:t>
      </w:r>
      <w:r>
        <w:rPr>
          <w:spacing w:val="80"/>
        </w:rPr>
        <w:t xml:space="preserve"> </w:t>
      </w:r>
      <w:r>
        <w:t>произошло</w:t>
      </w:r>
      <w:r>
        <w:rPr>
          <w:spacing w:val="78"/>
        </w:rPr>
        <w:t xml:space="preserve"> </w:t>
      </w:r>
      <w:r>
        <w:t>событие,</w:t>
      </w:r>
      <w:r>
        <w:rPr>
          <w:spacing w:val="78"/>
        </w:rPr>
        <w:t xml:space="preserve"> </w:t>
      </w:r>
      <w:r>
        <w:t>годовщине которого посвящена данная медаль?</w:t>
      </w:r>
    </w:p>
    <w:p w14:paraId="2611573A" w14:textId="77777777" w:rsidR="0041158B" w:rsidRDefault="0041158B" w:rsidP="0041158B">
      <w:pPr>
        <w:pStyle w:val="a6"/>
        <w:kinsoku w:val="0"/>
        <w:overflowPunct w:val="0"/>
      </w:pPr>
    </w:p>
    <w:p w14:paraId="024C04B8" w14:textId="77777777" w:rsidR="0041158B" w:rsidRDefault="00507C5C" w:rsidP="0041158B">
      <w:pPr>
        <w:pStyle w:val="a6"/>
        <w:tabs>
          <w:tab w:val="left" w:pos="10588"/>
        </w:tabs>
        <w:kinsoku w:val="0"/>
        <w:overflowPunct w:val="0"/>
        <w:ind w:left="978"/>
      </w:pPr>
      <w:r>
        <w:rPr>
          <w:noProof/>
        </w:rPr>
        <w:pict w14:anchorId="13809460">
          <v:shape id="_x0000_s1258" style="position:absolute;left:0;text-align:left;margin-left:28.3pt;margin-top:-5.45pt;width:25.5pt;height:25.45pt;z-index:251724800;mso-position-horizontal-relative:page;mso-position-vertical-relative:text" coordsize="510,509" o:allowincell="f" path="m,l,510r510,l510,,,xe" filled="f">
            <v:stroke dashstyle="dot"/>
            <v:path arrowok="t"/>
            <w10:wrap anchorx="page"/>
          </v:shape>
        </w:pict>
      </w:r>
      <w:r w:rsidR="0041158B">
        <w:t xml:space="preserve">Ответ: </w:t>
      </w:r>
      <w:r w:rsidR="0041158B">
        <w:rPr>
          <w:u w:val="single"/>
        </w:rPr>
        <w:tab/>
      </w:r>
    </w:p>
    <w:p w14:paraId="395DC69C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D991841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46C8E271">
          <v:shape id="_x0000_s1248" style="position:absolute;margin-left:70.9pt;margin-top:8.95pt;width:480pt;height:0;z-index:251716608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55444E5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87DC8C1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23A3F267">
          <v:shape id="_x0000_s1249" style="position:absolute;margin-left:70.9pt;margin-top:8.95pt;width:480pt;height:0;z-index:251717632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4C8B5E97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9B8B5D4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63971BBA">
          <v:shape id="_x0000_s1250" style="position:absolute;margin-left:70.9pt;margin-top:8.95pt;width:480pt;height:0;z-index:251718656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5E2439D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ECCC7CD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370FA542">
          <v:shape id="_x0000_s1251" style="position:absolute;margin-left:70.9pt;margin-top:8.95pt;width:480pt;height:0;z-index:251719680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0119C84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5245C13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6E43A406">
          <v:shape id="_x0000_s1252" style="position:absolute;margin-left:70.9pt;margin-top:8.95pt;width:480pt;height:0;z-index:251720704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6EED2569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AC110A7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33F86C39">
          <v:shape id="_x0000_s1253" style="position:absolute;margin-left:70.9pt;margin-top:8.95pt;width:480pt;height:0;z-index:251721728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7BA8928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D0A70A2" w14:textId="77777777" w:rsidR="0041158B" w:rsidRDefault="00507C5C" w:rsidP="0041158B">
      <w:pPr>
        <w:pStyle w:val="a6"/>
        <w:kinsoku w:val="0"/>
        <w:overflowPunct w:val="0"/>
        <w:spacing w:before="5"/>
        <w:rPr>
          <w:sz w:val="13"/>
          <w:szCs w:val="13"/>
        </w:rPr>
      </w:pPr>
      <w:r>
        <w:rPr>
          <w:noProof/>
        </w:rPr>
        <w:pict w14:anchorId="5C5C8BDD">
          <v:shape id="_x0000_s1254" style="position:absolute;margin-left:70.9pt;margin-top:8.9pt;width:480pt;height:0;z-index:251722752;mso-wrap-distance-left:0;mso-wrap-distance-right:0;mso-position-horizontal-relative:page;mso-position-vertical-relative:text" coordsize="9600,1" o:allowincell="f" path="m,l9600,e" filled="f" strokeweight=".48pt">
            <v:path arrowok="t"/>
            <w10:wrap type="topAndBottom" anchorx="page"/>
          </v:shape>
        </w:pict>
      </w:r>
    </w:p>
    <w:p w14:paraId="648FA8D4" w14:textId="77777777" w:rsidR="0041158B" w:rsidRDefault="0041158B" w:rsidP="0041158B">
      <w:pPr>
        <w:pStyle w:val="a6"/>
        <w:kinsoku w:val="0"/>
        <w:overflowPunct w:val="0"/>
        <w:spacing w:before="5"/>
        <w:rPr>
          <w:sz w:val="13"/>
          <w:szCs w:val="13"/>
        </w:rPr>
        <w:sectPr w:rsidR="0041158B">
          <w:pgSz w:w="11910" w:h="16840"/>
          <w:pgMar w:top="1240" w:right="580" w:bottom="800" w:left="440" w:header="709" w:footer="501" w:gutter="0"/>
          <w:cols w:space="720"/>
          <w:noEndnote/>
        </w:sectPr>
      </w:pPr>
    </w:p>
    <w:p w14:paraId="764CACC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68D070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B52EB4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71835D7" w14:textId="77777777" w:rsidR="0041158B" w:rsidRDefault="0041158B" w:rsidP="0041158B">
      <w:pPr>
        <w:pStyle w:val="1"/>
        <w:kinsoku w:val="0"/>
        <w:overflowPunct w:val="0"/>
        <w:spacing w:before="211"/>
        <w:ind w:left="3488"/>
        <w:jc w:val="left"/>
        <w:rPr>
          <w:spacing w:val="-2"/>
        </w:rPr>
      </w:pPr>
      <w:r>
        <w:t>Система</w:t>
      </w:r>
      <w:r>
        <w:rPr>
          <w:spacing w:val="-8"/>
        </w:rPr>
        <w:t xml:space="preserve"> </w:t>
      </w:r>
      <w:r>
        <w:t>оценивания</w:t>
      </w:r>
      <w:r>
        <w:rPr>
          <w:spacing w:val="-7"/>
        </w:rPr>
        <w:t xml:space="preserve"> </w:t>
      </w:r>
      <w:r>
        <w:t>проверочной</w:t>
      </w:r>
      <w:r>
        <w:rPr>
          <w:spacing w:val="-7"/>
        </w:rPr>
        <w:t xml:space="preserve"> </w:t>
      </w:r>
      <w:r>
        <w:rPr>
          <w:spacing w:val="-2"/>
        </w:rPr>
        <w:t>работы</w:t>
      </w:r>
    </w:p>
    <w:p w14:paraId="56D66467" w14:textId="77777777" w:rsidR="0041158B" w:rsidRDefault="0041158B" w:rsidP="0041158B">
      <w:pPr>
        <w:pStyle w:val="a6"/>
        <w:kinsoku w:val="0"/>
        <w:overflowPunct w:val="0"/>
        <w:rPr>
          <w:b/>
          <w:bCs/>
          <w:sz w:val="26"/>
          <w:szCs w:val="26"/>
        </w:rPr>
      </w:pPr>
    </w:p>
    <w:p w14:paraId="79D6A173" w14:textId="77777777" w:rsidR="0041158B" w:rsidRDefault="0041158B" w:rsidP="0041158B">
      <w:pPr>
        <w:pStyle w:val="a6"/>
        <w:kinsoku w:val="0"/>
        <w:overflowPunct w:val="0"/>
        <w:spacing w:before="9"/>
        <w:rPr>
          <w:b/>
          <w:bCs/>
          <w:sz w:val="21"/>
          <w:szCs w:val="21"/>
        </w:rPr>
      </w:pPr>
    </w:p>
    <w:p w14:paraId="39FCB768" w14:textId="77777777" w:rsidR="0041158B" w:rsidRDefault="0041158B" w:rsidP="0041158B">
      <w:pPr>
        <w:pStyle w:val="a6"/>
        <w:kinsoku w:val="0"/>
        <w:overflowPunct w:val="0"/>
        <w:ind w:left="978" w:right="264" w:firstLine="709"/>
        <w:jc w:val="both"/>
      </w:pPr>
      <w:r>
        <w:t>Каждое из заданий 1–3, 7 и 8 считается выполненным верно, если правильно указаны цифра, последовательность цифр или слово (словосочетание).</w:t>
      </w:r>
    </w:p>
    <w:p w14:paraId="2F14E9B9" w14:textId="77777777" w:rsidR="0041158B" w:rsidRDefault="0041158B" w:rsidP="0041158B">
      <w:pPr>
        <w:pStyle w:val="a6"/>
        <w:kinsoku w:val="0"/>
        <w:overflowPunct w:val="0"/>
        <w:spacing w:before="1"/>
        <w:ind w:left="978" w:right="266" w:firstLine="709"/>
        <w:jc w:val="both"/>
      </w:pPr>
      <w:r>
        <w:t>Полный правильный ответ на каждое из заданий 1–3 и 8 оценивается 1</w:t>
      </w:r>
      <w:r>
        <w:rPr>
          <w:spacing w:val="-2"/>
        </w:rPr>
        <w:t xml:space="preserve"> </w:t>
      </w:r>
      <w:r>
        <w:t>баллом; неполный, неверный ответ или его отсутствие – 0 баллов.</w:t>
      </w:r>
    </w:p>
    <w:p w14:paraId="505728FC" w14:textId="77777777" w:rsidR="0041158B" w:rsidRDefault="0041158B" w:rsidP="0041158B">
      <w:pPr>
        <w:pStyle w:val="a6"/>
        <w:kinsoku w:val="0"/>
        <w:overflowPunct w:val="0"/>
        <w:ind w:left="978" w:right="266" w:firstLine="709"/>
        <w:jc w:val="both"/>
      </w:pPr>
      <w:r>
        <w:t>За верный ответ на задание 7 выставляется 2 балла. Если в ответе допущена одна ошибка (в том числе написана лишняя цифра или не написана необходимая цифра), выставляется 1 балл; если допущено две или более ошибки – 0 баллов.</w:t>
      </w:r>
    </w:p>
    <w:p w14:paraId="3ACC3007" w14:textId="77777777" w:rsidR="0041158B" w:rsidRDefault="0041158B" w:rsidP="0041158B">
      <w:pPr>
        <w:pStyle w:val="a6"/>
        <w:kinsoku w:val="0"/>
        <w:overflowPunct w:val="0"/>
        <w:spacing w:before="3"/>
      </w:pPr>
    </w:p>
    <w:tbl>
      <w:tblPr>
        <w:tblW w:w="0" w:type="auto"/>
        <w:tblInd w:w="185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5893"/>
      </w:tblGrid>
      <w:tr w:rsidR="0041158B" w14:paraId="424CCB54" w14:textId="77777777" w:rsidTr="0012761F">
        <w:trPr>
          <w:trHeight w:val="275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B4646" w14:textId="77777777" w:rsidR="0041158B" w:rsidRDefault="0041158B" w:rsidP="0012761F">
            <w:pPr>
              <w:pStyle w:val="TableParagraph"/>
              <w:kinsoku w:val="0"/>
              <w:overflowPunct w:val="0"/>
              <w:ind w:left="169" w:right="160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Номер</w:t>
            </w:r>
            <w:r>
              <w:rPr>
                <w:b/>
                <w:bCs/>
                <w:spacing w:val="-1"/>
              </w:rPr>
              <w:t xml:space="preserve"> </w:t>
            </w:r>
            <w:r>
              <w:rPr>
                <w:b/>
                <w:bCs/>
                <w:spacing w:val="-2"/>
              </w:rPr>
              <w:t>задания</w:t>
            </w:r>
          </w:p>
        </w:tc>
        <w:tc>
          <w:tcPr>
            <w:tcW w:w="5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3BB14" w14:textId="77777777" w:rsidR="0041158B" w:rsidRDefault="0041158B" w:rsidP="0012761F">
            <w:pPr>
              <w:pStyle w:val="TableParagraph"/>
              <w:kinsoku w:val="0"/>
              <w:overflowPunct w:val="0"/>
              <w:ind w:left="1588" w:right="1578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Правильный</w:t>
            </w:r>
            <w:r>
              <w:rPr>
                <w:b/>
                <w:bCs/>
                <w:spacing w:val="-9"/>
              </w:rPr>
              <w:t xml:space="preserve"> </w:t>
            </w:r>
            <w:r>
              <w:rPr>
                <w:b/>
                <w:bCs/>
                <w:spacing w:val="-2"/>
              </w:rPr>
              <w:t>ответ</w:t>
            </w:r>
          </w:p>
        </w:tc>
      </w:tr>
      <w:tr w:rsidR="0041158B" w14:paraId="5E14B4D8" w14:textId="77777777" w:rsidTr="0012761F">
        <w:trPr>
          <w:trHeight w:val="276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11FEC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8"/>
            </w:pPr>
            <w:r>
              <w:t>1</w:t>
            </w:r>
          </w:p>
        </w:tc>
        <w:tc>
          <w:tcPr>
            <w:tcW w:w="5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2625F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1589" w:right="1578"/>
              <w:rPr>
                <w:spacing w:val="-5"/>
              </w:rPr>
            </w:pPr>
            <w:r>
              <w:rPr>
                <w:spacing w:val="-5"/>
              </w:rPr>
              <w:t>312</w:t>
            </w:r>
          </w:p>
        </w:tc>
      </w:tr>
      <w:tr w:rsidR="0041158B" w14:paraId="1CB2336B" w14:textId="77777777" w:rsidTr="0012761F">
        <w:trPr>
          <w:trHeight w:val="275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AB6AE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</w:pPr>
            <w:r>
              <w:t>2</w:t>
            </w:r>
          </w:p>
        </w:tc>
        <w:tc>
          <w:tcPr>
            <w:tcW w:w="5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F26DA" w14:textId="77777777" w:rsidR="0041158B" w:rsidRDefault="0041158B" w:rsidP="0012761F">
            <w:pPr>
              <w:pStyle w:val="TableParagraph"/>
              <w:kinsoku w:val="0"/>
              <w:overflowPunct w:val="0"/>
              <w:ind w:left="1589" w:right="1578"/>
              <w:rPr>
                <w:spacing w:val="-2"/>
              </w:rPr>
            </w:pPr>
            <w:r>
              <w:t>Пётр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Второй</w:t>
            </w:r>
          </w:p>
        </w:tc>
      </w:tr>
      <w:tr w:rsidR="0041158B" w14:paraId="2326AD49" w14:textId="77777777" w:rsidTr="0012761F">
        <w:trPr>
          <w:trHeight w:val="275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B4883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</w:pPr>
            <w:r>
              <w:t>3</w:t>
            </w:r>
          </w:p>
        </w:tc>
        <w:tc>
          <w:tcPr>
            <w:tcW w:w="5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9D614" w14:textId="77777777" w:rsidR="0041158B" w:rsidRDefault="0041158B" w:rsidP="0012761F">
            <w:pPr>
              <w:pStyle w:val="TableParagraph"/>
              <w:kinsoku w:val="0"/>
              <w:overflowPunct w:val="0"/>
              <w:ind w:left="1589" w:right="1578"/>
              <w:rPr>
                <w:spacing w:val="-2"/>
              </w:rPr>
            </w:pPr>
            <w:r>
              <w:t>Северная;</w:t>
            </w:r>
            <w:r>
              <w:rPr>
                <w:spacing w:val="-1"/>
              </w:rPr>
              <w:t xml:space="preserve"> </w:t>
            </w:r>
            <w:r>
              <w:t>Северная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война</w:t>
            </w:r>
          </w:p>
        </w:tc>
      </w:tr>
      <w:tr w:rsidR="0041158B" w14:paraId="4B790325" w14:textId="77777777" w:rsidTr="0012761F">
        <w:trPr>
          <w:trHeight w:val="276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29234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8"/>
            </w:pPr>
            <w:r>
              <w:t>7</w:t>
            </w:r>
          </w:p>
        </w:tc>
        <w:tc>
          <w:tcPr>
            <w:tcW w:w="5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F8FB6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1589" w:right="1578"/>
              <w:rPr>
                <w:spacing w:val="-5"/>
              </w:rPr>
            </w:pPr>
            <w:r>
              <w:rPr>
                <w:spacing w:val="-5"/>
              </w:rPr>
              <w:t>14</w:t>
            </w:r>
          </w:p>
        </w:tc>
      </w:tr>
      <w:tr w:rsidR="0041158B" w14:paraId="4A62E7C0" w14:textId="77777777" w:rsidTr="0012761F">
        <w:trPr>
          <w:trHeight w:val="275"/>
        </w:trPr>
        <w:tc>
          <w:tcPr>
            <w:tcW w:w="2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A8DF6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</w:pPr>
            <w:r>
              <w:t>8</w:t>
            </w:r>
          </w:p>
        </w:tc>
        <w:tc>
          <w:tcPr>
            <w:tcW w:w="5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50950" w14:textId="77777777" w:rsidR="0041158B" w:rsidRDefault="0041158B" w:rsidP="0012761F">
            <w:pPr>
              <w:pStyle w:val="TableParagraph"/>
              <w:kinsoku w:val="0"/>
              <w:overflowPunct w:val="0"/>
              <w:ind w:left="11"/>
            </w:pPr>
            <w:r>
              <w:t>4</w:t>
            </w:r>
          </w:p>
        </w:tc>
      </w:tr>
    </w:tbl>
    <w:p w14:paraId="4F61989A" w14:textId="77777777" w:rsidR="0041158B" w:rsidRDefault="0041158B" w:rsidP="0041158B">
      <w:pPr>
        <w:rPr>
          <w:sz w:val="24"/>
          <w:szCs w:val="24"/>
        </w:rPr>
        <w:sectPr w:rsidR="0041158B">
          <w:pgSz w:w="11910" w:h="16840"/>
          <w:pgMar w:top="1240" w:right="580" w:bottom="700" w:left="440" w:header="709" w:footer="501" w:gutter="0"/>
          <w:cols w:space="720"/>
          <w:noEndnote/>
        </w:sectPr>
      </w:pPr>
    </w:p>
    <w:p w14:paraId="6E281C57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3D431F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E8E7E77" w14:textId="77777777" w:rsidR="0041158B" w:rsidRDefault="0041158B" w:rsidP="0041158B">
      <w:pPr>
        <w:pStyle w:val="a6"/>
        <w:kinsoku w:val="0"/>
        <w:overflowPunct w:val="0"/>
        <w:spacing w:before="1"/>
        <w:rPr>
          <w:sz w:val="29"/>
          <w:szCs w:val="29"/>
        </w:rPr>
      </w:pPr>
    </w:p>
    <w:p w14:paraId="4B9686FA" w14:textId="77777777" w:rsidR="0041158B" w:rsidRDefault="00507C5C" w:rsidP="0041158B">
      <w:pPr>
        <w:pStyle w:val="a6"/>
        <w:kinsoku w:val="0"/>
        <w:overflowPunct w:val="0"/>
        <w:spacing w:before="107"/>
        <w:ind w:left="978" w:right="267"/>
        <w:jc w:val="both"/>
      </w:pPr>
      <w:r>
        <w:rPr>
          <w:noProof/>
        </w:rPr>
        <w:pict w14:anchorId="656E9039">
          <v:group id="_x0000_s1259" style="position:absolute;left:0;text-align:left;margin-left:27.9pt;margin-top:-.5pt;width:26.25pt;height:26.2pt;z-index:251725824;mso-position-horizontal-relative:page" coordorigin="558,-10" coordsize="525,524" o:allowincell="f">
            <v:shape id="_x0000_s1260" style="position:absolute;left:566;top:-2;width:510;height:509;mso-position-horizontal-relative:page;mso-position-vertical-relative:text" coordsize="510,509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61" type="#_x0000_t202" style="position:absolute;left:559;top:-10;width:525;height:525;mso-position-horizontal-relative:page;mso-position-vertical-relative:text" o:allowincell="f" filled="f" stroked="f">
              <v:textbox inset="0,0,0,0">
                <w:txbxContent>
                  <w:p w14:paraId="4C6790F3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7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41158B">
        <w:t>Подпишите</w:t>
      </w:r>
      <w:r w:rsidR="0041158B">
        <w:rPr>
          <w:spacing w:val="71"/>
          <w:w w:val="150"/>
        </w:rPr>
        <w:t xml:space="preserve"> </w:t>
      </w:r>
      <w:r w:rsidR="0041158B">
        <w:t>на</w:t>
      </w:r>
      <w:r w:rsidR="0041158B">
        <w:rPr>
          <w:spacing w:val="71"/>
          <w:w w:val="150"/>
        </w:rPr>
        <w:t xml:space="preserve"> </w:t>
      </w:r>
      <w:r w:rsidR="0041158B">
        <w:t>карте</w:t>
      </w:r>
      <w:r w:rsidR="0041158B">
        <w:rPr>
          <w:spacing w:val="71"/>
          <w:w w:val="150"/>
        </w:rPr>
        <w:t xml:space="preserve"> </w:t>
      </w:r>
      <w:r w:rsidR="0041158B">
        <w:t>крепость</w:t>
      </w:r>
      <w:r w:rsidR="0041158B">
        <w:rPr>
          <w:spacing w:val="72"/>
          <w:w w:val="150"/>
        </w:rPr>
        <w:t xml:space="preserve"> </w:t>
      </w:r>
      <w:r w:rsidR="0041158B">
        <w:t>Полтаву.</w:t>
      </w:r>
      <w:r w:rsidR="0041158B">
        <w:rPr>
          <w:spacing w:val="70"/>
          <w:w w:val="150"/>
        </w:rPr>
        <w:t xml:space="preserve"> </w:t>
      </w:r>
      <w:r w:rsidR="0041158B">
        <w:t>Подпишите</w:t>
      </w:r>
      <w:r w:rsidR="0041158B">
        <w:rPr>
          <w:spacing w:val="71"/>
          <w:w w:val="150"/>
        </w:rPr>
        <w:t xml:space="preserve"> </w:t>
      </w:r>
      <w:r w:rsidR="0041158B">
        <w:t>столицу</w:t>
      </w:r>
      <w:r w:rsidR="0041158B">
        <w:rPr>
          <w:spacing w:val="72"/>
          <w:w w:val="150"/>
        </w:rPr>
        <w:t xml:space="preserve"> </w:t>
      </w:r>
      <w:r w:rsidR="0041158B">
        <w:t>России</w:t>
      </w:r>
      <w:r w:rsidR="0041158B">
        <w:rPr>
          <w:spacing w:val="71"/>
          <w:w w:val="150"/>
        </w:rPr>
        <w:t xml:space="preserve"> </w:t>
      </w:r>
      <w:r w:rsidR="0041158B">
        <w:t>в</w:t>
      </w:r>
      <w:r w:rsidR="0041158B">
        <w:rPr>
          <w:spacing w:val="72"/>
          <w:w w:val="150"/>
        </w:rPr>
        <w:t xml:space="preserve"> </w:t>
      </w:r>
      <w:r w:rsidR="0041158B">
        <w:t>конце</w:t>
      </w:r>
      <w:r w:rsidR="0041158B">
        <w:rPr>
          <w:spacing w:val="71"/>
          <w:w w:val="150"/>
        </w:rPr>
        <w:t xml:space="preserve"> </w:t>
      </w:r>
      <w:r w:rsidR="0041158B">
        <w:t>войны, в</w:t>
      </w:r>
      <w:r w:rsidR="0041158B">
        <w:rPr>
          <w:spacing w:val="-3"/>
        </w:rPr>
        <w:t xml:space="preserve"> </w:t>
      </w:r>
      <w:r w:rsidR="0041158B">
        <w:t>результате которой в состав России вошли территории, обозначенные в легенде карты цифрой «1».</w:t>
      </w:r>
    </w:p>
    <w:p w14:paraId="68C5064D" w14:textId="77777777" w:rsidR="0041158B" w:rsidRDefault="0041158B" w:rsidP="0041158B">
      <w:pPr>
        <w:pStyle w:val="a6"/>
        <w:kinsoku w:val="0"/>
        <w:overflowPunct w:val="0"/>
        <w:spacing w:before="3"/>
        <w:rPr>
          <w:sz w:val="16"/>
          <w:szCs w:val="16"/>
        </w:rPr>
      </w:pPr>
    </w:p>
    <w:tbl>
      <w:tblPr>
        <w:tblW w:w="0" w:type="auto"/>
        <w:tblInd w:w="8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872"/>
        <w:gridCol w:w="982"/>
      </w:tblGrid>
      <w:tr w:rsidR="0041158B" w14:paraId="6AAD3195" w14:textId="77777777" w:rsidTr="0012761F">
        <w:trPr>
          <w:trHeight w:val="395"/>
        </w:trPr>
        <w:tc>
          <w:tcPr>
            <w:tcW w:w="8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F9DDF" w14:textId="77777777" w:rsidR="0041158B" w:rsidRDefault="0041158B" w:rsidP="0012761F">
            <w:pPr>
              <w:pStyle w:val="TableParagraph"/>
              <w:kinsoku w:val="0"/>
              <w:overflowPunct w:val="0"/>
              <w:spacing w:before="59" w:line="240" w:lineRule="auto"/>
              <w:ind w:left="1432" w:right="1424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Содержание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верного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ответа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и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указания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2"/>
              </w:rPr>
              <w:t xml:space="preserve"> оцениванию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8756A" w14:textId="77777777" w:rsidR="0041158B" w:rsidRDefault="0041158B" w:rsidP="0012761F">
            <w:pPr>
              <w:pStyle w:val="TableParagraph"/>
              <w:kinsoku w:val="0"/>
              <w:overflowPunct w:val="0"/>
              <w:spacing w:before="59" w:line="240" w:lineRule="auto"/>
              <w:ind w:right="99"/>
              <w:rPr>
                <w:b/>
                <w:bCs/>
                <w:spacing w:val="-2"/>
              </w:rPr>
            </w:pPr>
            <w:r>
              <w:rPr>
                <w:b/>
                <w:bCs/>
                <w:spacing w:val="-2"/>
              </w:rPr>
              <w:t>Баллы</w:t>
            </w:r>
          </w:p>
        </w:tc>
      </w:tr>
      <w:tr w:rsidR="0041158B" w14:paraId="3D92143D" w14:textId="77777777" w:rsidTr="0012761F">
        <w:trPr>
          <w:trHeight w:val="9243"/>
        </w:trPr>
        <w:tc>
          <w:tcPr>
            <w:tcW w:w="8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40550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8"/>
                <w:szCs w:val="8"/>
              </w:rPr>
            </w:pPr>
          </w:p>
          <w:p w14:paraId="5F5C7BEB" w14:textId="2CEAB8C6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761"/>
              <w:jc w:val="left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DBB2E45" wp14:editId="4419CD6D">
                  <wp:extent cx="4619625" cy="53530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535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0AC680" w14:textId="77777777" w:rsidR="0041158B" w:rsidRDefault="0041158B" w:rsidP="0012761F">
            <w:pPr>
              <w:pStyle w:val="TableParagraph"/>
              <w:kinsoku w:val="0"/>
              <w:overflowPunct w:val="0"/>
              <w:spacing w:before="141" w:line="270" w:lineRule="atLeast"/>
              <w:jc w:val="left"/>
            </w:pPr>
            <w:r>
              <w:t>В</w:t>
            </w:r>
            <w:r>
              <w:rPr>
                <w:spacing w:val="40"/>
              </w:rPr>
              <w:t xml:space="preserve"> </w:t>
            </w:r>
            <w:r>
              <w:t>обозначении</w:t>
            </w:r>
            <w:r>
              <w:rPr>
                <w:spacing w:val="40"/>
              </w:rPr>
              <w:t xml:space="preserve"> </w:t>
            </w:r>
            <w:r>
              <w:t>объектов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контурной</w:t>
            </w:r>
            <w:r>
              <w:rPr>
                <w:spacing w:val="40"/>
              </w:rPr>
              <w:t xml:space="preserve"> </w:t>
            </w:r>
            <w:r>
              <w:t>карте</w:t>
            </w:r>
            <w:r>
              <w:rPr>
                <w:spacing w:val="40"/>
              </w:rPr>
              <w:t xml:space="preserve"> </w:t>
            </w:r>
            <w:r>
              <w:t>допустимы</w:t>
            </w:r>
            <w:r>
              <w:rPr>
                <w:spacing w:val="40"/>
              </w:rPr>
              <w:t xml:space="preserve"> </w:t>
            </w:r>
            <w:r>
              <w:t>небольшие</w:t>
            </w:r>
            <w:r>
              <w:rPr>
                <w:spacing w:val="40"/>
              </w:rPr>
              <w:t xml:space="preserve"> </w:t>
            </w:r>
            <w:r>
              <w:t>отклонения, связанные с недостаточной аккуратностью участников ВПР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E1E6E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22"/>
                <w:szCs w:val="22"/>
              </w:rPr>
            </w:pPr>
          </w:p>
        </w:tc>
      </w:tr>
      <w:tr w:rsidR="0041158B" w14:paraId="6152238B" w14:textId="77777777" w:rsidTr="0012761F">
        <w:trPr>
          <w:trHeight w:val="275"/>
        </w:trPr>
        <w:tc>
          <w:tcPr>
            <w:tcW w:w="8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F3D6E" w14:textId="77777777" w:rsidR="0041158B" w:rsidRDefault="0041158B" w:rsidP="0012761F">
            <w:pPr>
              <w:pStyle w:val="TableParagraph"/>
              <w:kinsoku w:val="0"/>
              <w:overflowPunct w:val="0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подписаны</w:t>
            </w:r>
            <w:r>
              <w:rPr>
                <w:spacing w:val="-6"/>
              </w:rPr>
              <w:t xml:space="preserve"> </w:t>
            </w:r>
            <w:r>
              <w:t>Полтава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Санкт-</w:t>
            </w:r>
            <w:r>
              <w:rPr>
                <w:spacing w:val="-2"/>
              </w:rPr>
              <w:t>Петербург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4738F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</w:pPr>
            <w:r>
              <w:t>2</w:t>
            </w:r>
          </w:p>
        </w:tc>
      </w:tr>
      <w:tr w:rsidR="0041158B" w14:paraId="728EB0D2" w14:textId="77777777" w:rsidTr="0012761F">
        <w:trPr>
          <w:trHeight w:val="551"/>
        </w:trPr>
        <w:tc>
          <w:tcPr>
            <w:tcW w:w="8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A693C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подписана</w:t>
            </w:r>
            <w:r>
              <w:rPr>
                <w:spacing w:val="-6"/>
              </w:rPr>
              <w:t xml:space="preserve"> </w:t>
            </w:r>
            <w:r>
              <w:t>только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Полтава.</w:t>
            </w:r>
          </w:p>
          <w:p w14:paraId="2113DF31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jc w:val="left"/>
              <w:rPr>
                <w:spacing w:val="-2"/>
              </w:rPr>
            </w:pPr>
            <w:r>
              <w:t>ИЛИ</w:t>
            </w:r>
            <w:r>
              <w:rPr>
                <w:spacing w:val="-6"/>
              </w:rPr>
              <w:t xml:space="preserve"> </w:t>
            </w: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подписан</w:t>
            </w:r>
            <w:r>
              <w:rPr>
                <w:spacing w:val="-4"/>
              </w:rPr>
              <w:t xml:space="preserve"> </w:t>
            </w:r>
            <w:r>
              <w:t>только</w:t>
            </w:r>
            <w:r>
              <w:rPr>
                <w:spacing w:val="-4"/>
              </w:rPr>
              <w:t xml:space="preserve"> </w:t>
            </w:r>
            <w:r>
              <w:t>Санкт-</w:t>
            </w:r>
            <w:r>
              <w:rPr>
                <w:spacing w:val="-2"/>
              </w:rPr>
              <w:t>Петербург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61DB7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8"/>
            </w:pPr>
            <w:r>
              <w:t>1</w:t>
            </w:r>
          </w:p>
        </w:tc>
      </w:tr>
      <w:tr w:rsidR="0041158B" w14:paraId="4425915A" w14:textId="77777777" w:rsidTr="0012761F">
        <w:trPr>
          <w:trHeight w:val="552"/>
        </w:trPr>
        <w:tc>
          <w:tcPr>
            <w:tcW w:w="8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26318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left"/>
              <w:rPr>
                <w:spacing w:val="-2"/>
              </w:rPr>
            </w:pPr>
            <w:r>
              <w:t>Оба</w:t>
            </w:r>
            <w:r>
              <w:rPr>
                <w:spacing w:val="-6"/>
              </w:rPr>
              <w:t xml:space="preserve"> </w:t>
            </w:r>
            <w:r>
              <w:t>объекта</w:t>
            </w:r>
            <w:r>
              <w:rPr>
                <w:spacing w:val="-5"/>
              </w:rPr>
              <w:t xml:space="preserve"> </w:t>
            </w:r>
            <w:r>
              <w:t>подписаны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неправильно.</w:t>
            </w:r>
          </w:p>
          <w:p w14:paraId="2D4084D5" w14:textId="77777777" w:rsidR="0041158B" w:rsidRDefault="0041158B" w:rsidP="0012761F">
            <w:pPr>
              <w:pStyle w:val="TableParagraph"/>
              <w:kinsoku w:val="0"/>
              <w:overflowPunct w:val="0"/>
              <w:spacing w:line="260" w:lineRule="exact"/>
              <w:jc w:val="left"/>
              <w:rPr>
                <w:spacing w:val="-2"/>
              </w:rPr>
            </w:pPr>
            <w:proofErr w:type="gramStart"/>
            <w:r>
              <w:t>ИЛИ</w:t>
            </w:r>
            <w:proofErr w:type="gramEnd"/>
            <w:r>
              <w:rPr>
                <w:spacing w:val="-4"/>
              </w:rPr>
              <w:t xml:space="preserve"> </w:t>
            </w:r>
            <w:r>
              <w:t>Задание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выполнено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4B58C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8"/>
            </w:pPr>
            <w:r>
              <w:t>0</w:t>
            </w:r>
          </w:p>
        </w:tc>
      </w:tr>
      <w:tr w:rsidR="0041158B" w14:paraId="0F1BD46A" w14:textId="77777777" w:rsidTr="0012761F">
        <w:trPr>
          <w:trHeight w:val="275"/>
        </w:trPr>
        <w:tc>
          <w:tcPr>
            <w:tcW w:w="8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60D33" w14:textId="77777777" w:rsidR="0041158B" w:rsidRDefault="0041158B" w:rsidP="0012761F">
            <w:pPr>
              <w:pStyle w:val="TableParagraph"/>
              <w:kinsoku w:val="0"/>
              <w:overflowPunct w:val="0"/>
              <w:ind w:left="0" w:right="96"/>
              <w:jc w:val="right"/>
              <w:rPr>
                <w:i/>
                <w:iCs/>
                <w:spacing w:val="-4"/>
              </w:rPr>
            </w:pPr>
            <w:r>
              <w:rPr>
                <w:i/>
                <w:iCs/>
              </w:rPr>
              <w:t>Максимальный</w:t>
            </w:r>
            <w:r>
              <w:rPr>
                <w:i/>
                <w:iCs/>
                <w:spacing w:val="-3"/>
              </w:rPr>
              <w:t xml:space="preserve"> </w:t>
            </w:r>
            <w:r>
              <w:rPr>
                <w:i/>
                <w:iCs/>
                <w:spacing w:val="-4"/>
              </w:rPr>
              <w:t>балл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53FC2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  <w:rPr>
                <w:i/>
                <w:iCs/>
              </w:rPr>
            </w:pPr>
            <w:r>
              <w:rPr>
                <w:i/>
                <w:iCs/>
              </w:rPr>
              <w:t>2</w:t>
            </w:r>
          </w:p>
        </w:tc>
      </w:tr>
    </w:tbl>
    <w:p w14:paraId="39B09F4E" w14:textId="77777777" w:rsidR="0041158B" w:rsidRDefault="0041158B" w:rsidP="0041158B">
      <w:pPr>
        <w:rPr>
          <w:sz w:val="16"/>
          <w:szCs w:val="16"/>
        </w:rPr>
        <w:sectPr w:rsidR="0041158B">
          <w:pgSz w:w="11910" w:h="16840"/>
          <w:pgMar w:top="1240" w:right="580" w:bottom="700" w:left="440" w:header="709" w:footer="501" w:gutter="0"/>
          <w:cols w:space="720"/>
          <w:noEndnote/>
        </w:sectPr>
      </w:pPr>
    </w:p>
    <w:p w14:paraId="47DC4109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7B7DDF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3CB5BEC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B9224A1" w14:textId="77777777" w:rsidR="0041158B" w:rsidRDefault="00507C5C" w:rsidP="0041158B">
      <w:pPr>
        <w:pStyle w:val="a6"/>
        <w:kinsoku w:val="0"/>
        <w:overflowPunct w:val="0"/>
        <w:spacing w:before="209"/>
        <w:ind w:left="978" w:right="265"/>
        <w:jc w:val="both"/>
      </w:pPr>
      <w:r>
        <w:rPr>
          <w:noProof/>
        </w:rPr>
        <w:pict w14:anchorId="5D9FCCF9">
          <v:group id="_x0000_s1262" style="position:absolute;left:0;text-align:left;margin-left:27.9pt;margin-top:4.55pt;width:26.25pt;height:26.25pt;z-index:251726848;mso-position-horizontal-relative:page" coordorigin="558,91" coordsize="525,525" o:allowincell="f">
            <v:shape id="_x0000_s1263" style="position:absolute;left:566;top:99;width:510;height:510;mso-position-horizontal-relative:page;mso-position-vertical-relative:text" coordsize="510,510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64" type="#_x0000_t202" style="position:absolute;left:559;top:92;width:525;height:525;mso-position-horizontal-relative:page;mso-position-vertical-relative:text" o:allowincell="f" filled="f" stroked="f">
              <v:textbox inset="0,0,0,0">
                <w:txbxContent>
                  <w:p w14:paraId="3C30A32D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41158B">
        <w:t>Назовите</w:t>
      </w:r>
      <w:r w:rsidR="0041158B">
        <w:rPr>
          <w:spacing w:val="58"/>
        </w:rPr>
        <w:t xml:space="preserve">  </w:t>
      </w:r>
      <w:r w:rsidR="0041158B">
        <w:t>автора</w:t>
      </w:r>
      <w:proofErr w:type="gramEnd"/>
      <w:r w:rsidR="0041158B">
        <w:rPr>
          <w:spacing w:val="58"/>
        </w:rPr>
        <w:t xml:space="preserve">  </w:t>
      </w:r>
      <w:r w:rsidR="0041158B">
        <w:t>данного</w:t>
      </w:r>
      <w:r w:rsidR="0041158B">
        <w:rPr>
          <w:spacing w:val="58"/>
        </w:rPr>
        <w:t xml:space="preserve">  </w:t>
      </w:r>
      <w:r w:rsidR="0041158B">
        <w:t>документа.</w:t>
      </w:r>
      <w:r w:rsidR="0041158B">
        <w:rPr>
          <w:spacing w:val="58"/>
        </w:rPr>
        <w:t xml:space="preserve">  </w:t>
      </w:r>
      <w:proofErr w:type="gramStart"/>
      <w:r w:rsidR="0041158B">
        <w:t>Укажите</w:t>
      </w:r>
      <w:r w:rsidR="0041158B">
        <w:rPr>
          <w:spacing w:val="58"/>
        </w:rPr>
        <w:t xml:space="preserve">  </w:t>
      </w:r>
      <w:r w:rsidR="0041158B">
        <w:t>название</w:t>
      </w:r>
      <w:proofErr w:type="gramEnd"/>
      <w:r w:rsidR="0041158B">
        <w:rPr>
          <w:spacing w:val="58"/>
        </w:rPr>
        <w:t xml:space="preserve">  </w:t>
      </w:r>
      <w:r w:rsidR="0041158B">
        <w:t>политики,</w:t>
      </w:r>
      <w:r w:rsidR="0041158B">
        <w:rPr>
          <w:spacing w:val="58"/>
        </w:rPr>
        <w:t xml:space="preserve">  </w:t>
      </w:r>
      <w:r w:rsidR="0041158B">
        <w:t>выражавшейся в</w:t>
      </w:r>
      <w:r w:rsidR="0041158B">
        <w:rPr>
          <w:spacing w:val="-3"/>
        </w:rPr>
        <w:t xml:space="preserve"> </w:t>
      </w:r>
      <w:r w:rsidR="0041158B">
        <w:t>преобразовании наиболее устаревших сторон жизни общества по инициативе монарха- реформатора, в рамках которой было созвано собрание «депутатов со всей Империи», упомянутое в отрывке.</w:t>
      </w:r>
    </w:p>
    <w:p w14:paraId="309421A9" w14:textId="77777777" w:rsidR="0041158B" w:rsidRDefault="0041158B" w:rsidP="0041158B">
      <w:pPr>
        <w:pStyle w:val="a6"/>
        <w:kinsoku w:val="0"/>
        <w:overflowPunct w:val="0"/>
        <w:spacing w:before="3"/>
        <w:rPr>
          <w:sz w:val="16"/>
          <w:szCs w:val="16"/>
        </w:rPr>
      </w:pPr>
    </w:p>
    <w:tbl>
      <w:tblPr>
        <w:tblW w:w="0" w:type="auto"/>
        <w:tblInd w:w="8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32"/>
        <w:gridCol w:w="1120"/>
      </w:tblGrid>
      <w:tr w:rsidR="0041158B" w14:paraId="60DD2AAE" w14:textId="77777777" w:rsidTr="0012761F">
        <w:trPr>
          <w:trHeight w:val="552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C1CE6" w14:textId="77777777" w:rsidR="0041158B" w:rsidRDefault="0041158B" w:rsidP="0012761F">
            <w:pPr>
              <w:pStyle w:val="TableParagraph"/>
              <w:kinsoku w:val="0"/>
              <w:overflowPunct w:val="0"/>
              <w:spacing w:line="274" w:lineRule="exact"/>
              <w:ind w:left="715" w:right="706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Содержание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верного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ответа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и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указания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2"/>
              </w:rPr>
              <w:t xml:space="preserve"> оцениванию</w:t>
            </w:r>
          </w:p>
          <w:p w14:paraId="404D687D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ind w:left="715" w:right="706"/>
              <w:rPr>
                <w:spacing w:val="-2"/>
              </w:rPr>
            </w:pPr>
            <w:r>
              <w:t>(допускаются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формулировки</w:t>
            </w:r>
            <w:r>
              <w:rPr>
                <w:spacing w:val="-3"/>
              </w:rPr>
              <w:t xml:space="preserve"> </w:t>
            </w:r>
            <w:r>
              <w:t>ответа,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2"/>
              </w:rPr>
              <w:t xml:space="preserve"> </w:t>
            </w:r>
            <w:r>
              <w:t>искажающие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E6171" w14:textId="77777777" w:rsidR="0041158B" w:rsidRDefault="0041158B" w:rsidP="0012761F">
            <w:pPr>
              <w:pStyle w:val="TableParagraph"/>
              <w:kinsoku w:val="0"/>
              <w:overflowPunct w:val="0"/>
              <w:spacing w:line="275" w:lineRule="exact"/>
              <w:ind w:left="177" w:right="166"/>
              <w:rPr>
                <w:b/>
                <w:bCs/>
                <w:spacing w:val="-2"/>
              </w:rPr>
            </w:pPr>
            <w:r>
              <w:rPr>
                <w:b/>
                <w:bCs/>
                <w:spacing w:val="-2"/>
              </w:rPr>
              <w:t>Баллы</w:t>
            </w:r>
          </w:p>
        </w:tc>
      </w:tr>
      <w:tr w:rsidR="0041158B" w14:paraId="28ACBAC1" w14:textId="77777777" w:rsidTr="0012761F">
        <w:trPr>
          <w:trHeight w:val="89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B2E27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left"/>
              <w:rPr>
                <w:spacing w:val="-2"/>
              </w:rPr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должен</w:t>
            </w:r>
            <w:r>
              <w:rPr>
                <w:spacing w:val="-4"/>
              </w:rPr>
              <w:t xml:space="preserve"> </w:t>
            </w:r>
            <w:r>
              <w:t>содержать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14:paraId="6AE658F2" w14:textId="77777777" w:rsidR="0041158B" w:rsidRDefault="0041158B" w:rsidP="0041158B">
            <w:pPr>
              <w:pStyle w:val="TableParagraph"/>
              <w:numPr>
                <w:ilvl w:val="0"/>
                <w:numId w:val="7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366" w:hanging="259"/>
              <w:jc w:val="left"/>
              <w:rPr>
                <w:spacing w:val="-5"/>
              </w:rPr>
            </w:pPr>
            <w:r>
              <w:rPr>
                <w:u w:val="single"/>
              </w:rPr>
              <w:t>автор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Екатерина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II;</w:t>
            </w:r>
          </w:p>
          <w:p w14:paraId="21EF2065" w14:textId="77777777" w:rsidR="0041158B" w:rsidRDefault="0041158B" w:rsidP="0041158B">
            <w:pPr>
              <w:pStyle w:val="TableParagraph"/>
              <w:numPr>
                <w:ilvl w:val="0"/>
                <w:numId w:val="7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366" w:hanging="259"/>
              <w:jc w:val="left"/>
              <w:rPr>
                <w:spacing w:val="-2"/>
              </w:rPr>
            </w:pPr>
            <w:r>
              <w:rPr>
                <w:u w:val="single"/>
              </w:rPr>
              <w:t>название</w:t>
            </w:r>
            <w:r>
              <w:rPr>
                <w:spacing w:val="-7"/>
                <w:u w:val="single"/>
              </w:rPr>
              <w:t xml:space="preserve"> </w:t>
            </w:r>
            <w:r>
              <w:rPr>
                <w:u w:val="single"/>
              </w:rPr>
              <w:t>политики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5"/>
              </w:rPr>
              <w:t xml:space="preserve"> </w:t>
            </w:r>
            <w:r>
              <w:t>«просвещённый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абсолютизм»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A8C7E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22"/>
                <w:szCs w:val="22"/>
              </w:rPr>
            </w:pPr>
          </w:p>
        </w:tc>
      </w:tr>
      <w:tr w:rsidR="0041158B" w14:paraId="5534C8C3" w14:textId="77777777" w:rsidTr="0012761F">
        <w:trPr>
          <w:trHeight w:val="27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5570F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2"/>
              </w:rPr>
              <w:t xml:space="preserve"> </w:t>
            </w:r>
            <w:r>
              <w:t>указаны</w:t>
            </w:r>
            <w:r>
              <w:rPr>
                <w:spacing w:val="-3"/>
              </w:rPr>
              <w:t xml:space="preserve"> </w:t>
            </w:r>
            <w:r>
              <w:t>автор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название</w:t>
            </w:r>
            <w:r>
              <w:rPr>
                <w:spacing w:val="-2"/>
              </w:rPr>
              <w:t xml:space="preserve"> политики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97EDD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11"/>
            </w:pPr>
            <w:r>
              <w:t>2</w:t>
            </w:r>
          </w:p>
        </w:tc>
      </w:tr>
      <w:tr w:rsidR="0041158B" w14:paraId="6A19DD38" w14:textId="77777777" w:rsidTr="0012761F">
        <w:trPr>
          <w:trHeight w:val="551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6D0EE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указан</w:t>
            </w:r>
            <w:r>
              <w:rPr>
                <w:spacing w:val="-4"/>
              </w:rPr>
              <w:t xml:space="preserve"> </w:t>
            </w:r>
            <w:r>
              <w:t>только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автор.</w:t>
            </w:r>
          </w:p>
          <w:p w14:paraId="518A3079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jc w:val="left"/>
              <w:rPr>
                <w:spacing w:val="-2"/>
              </w:rPr>
            </w:pP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указано</w:t>
            </w:r>
            <w:r>
              <w:rPr>
                <w:spacing w:val="-2"/>
              </w:rPr>
              <w:t xml:space="preserve"> </w:t>
            </w:r>
            <w:r>
              <w:t>только</w:t>
            </w:r>
            <w:r>
              <w:rPr>
                <w:spacing w:val="-3"/>
              </w:rPr>
              <w:t xml:space="preserve"> </w:t>
            </w:r>
            <w:r>
              <w:t>название</w:t>
            </w:r>
            <w:r>
              <w:rPr>
                <w:spacing w:val="-2"/>
              </w:rPr>
              <w:t xml:space="preserve"> политики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26F05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11"/>
            </w:pPr>
            <w:r>
              <w:t>1</w:t>
            </w:r>
          </w:p>
        </w:tc>
      </w:tr>
      <w:tr w:rsidR="0041158B" w14:paraId="70A1912F" w14:textId="77777777" w:rsidTr="0012761F">
        <w:trPr>
          <w:trHeight w:val="275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489557" w14:textId="77777777" w:rsidR="0041158B" w:rsidRDefault="0041158B" w:rsidP="0012761F">
            <w:pPr>
              <w:pStyle w:val="TableParagraph"/>
              <w:kinsoku w:val="0"/>
              <w:overflowPunct w:val="0"/>
              <w:jc w:val="left"/>
              <w:rPr>
                <w:spacing w:val="-2"/>
              </w:rPr>
            </w:pP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неправильный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62F4D" w14:textId="77777777" w:rsidR="0041158B" w:rsidRDefault="0041158B" w:rsidP="0012761F">
            <w:pPr>
              <w:pStyle w:val="TableParagraph"/>
              <w:kinsoku w:val="0"/>
              <w:overflowPunct w:val="0"/>
              <w:ind w:left="11"/>
            </w:pPr>
            <w:r>
              <w:t>0</w:t>
            </w:r>
          </w:p>
        </w:tc>
      </w:tr>
      <w:tr w:rsidR="0041158B" w14:paraId="648B14C7" w14:textId="77777777" w:rsidTr="0012761F">
        <w:trPr>
          <w:trHeight w:val="27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BADB7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0" w:right="95"/>
              <w:jc w:val="right"/>
              <w:rPr>
                <w:i/>
                <w:iCs/>
                <w:spacing w:val="-4"/>
              </w:rPr>
            </w:pPr>
            <w:r>
              <w:rPr>
                <w:i/>
                <w:iCs/>
              </w:rPr>
              <w:t>Максимальный</w:t>
            </w:r>
            <w:r>
              <w:rPr>
                <w:i/>
                <w:iCs/>
                <w:spacing w:val="-3"/>
              </w:rPr>
              <w:t xml:space="preserve"> </w:t>
            </w:r>
            <w:r>
              <w:rPr>
                <w:i/>
                <w:iCs/>
                <w:spacing w:val="-4"/>
              </w:rPr>
              <w:t>балл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3FFD9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11"/>
              <w:rPr>
                <w:i/>
                <w:iCs/>
              </w:rPr>
            </w:pPr>
            <w:r>
              <w:rPr>
                <w:i/>
                <w:iCs/>
              </w:rPr>
              <w:t>2</w:t>
            </w:r>
          </w:p>
        </w:tc>
      </w:tr>
    </w:tbl>
    <w:p w14:paraId="46A8FFA4" w14:textId="77777777" w:rsidR="0041158B" w:rsidRDefault="0041158B" w:rsidP="0041158B">
      <w:pPr>
        <w:pStyle w:val="a6"/>
        <w:kinsoku w:val="0"/>
        <w:overflowPunct w:val="0"/>
        <w:rPr>
          <w:sz w:val="26"/>
          <w:szCs w:val="26"/>
        </w:rPr>
      </w:pPr>
    </w:p>
    <w:p w14:paraId="5C641F40" w14:textId="77777777" w:rsidR="0041158B" w:rsidRDefault="0041158B" w:rsidP="0041158B">
      <w:pPr>
        <w:pStyle w:val="a6"/>
        <w:kinsoku w:val="0"/>
        <w:overflowPunct w:val="0"/>
        <w:spacing w:before="11"/>
        <w:rPr>
          <w:sz w:val="21"/>
          <w:szCs w:val="21"/>
        </w:rPr>
      </w:pPr>
    </w:p>
    <w:p w14:paraId="080FD0F1" w14:textId="77777777" w:rsidR="0041158B" w:rsidRDefault="00507C5C" w:rsidP="0041158B">
      <w:pPr>
        <w:pStyle w:val="a6"/>
        <w:kinsoku w:val="0"/>
        <w:overflowPunct w:val="0"/>
        <w:ind w:left="978" w:right="266"/>
        <w:jc w:val="both"/>
      </w:pPr>
      <w:r>
        <w:rPr>
          <w:noProof/>
        </w:rPr>
        <w:pict w14:anchorId="5687465F">
          <v:group id="_x0000_s1265" style="position:absolute;left:0;text-align:left;margin-left:27.9pt;margin-top:-5.85pt;width:26.25pt;height:26.2pt;z-index:251727872;mso-position-horizontal-relative:page" coordorigin="558,-117" coordsize="525,524" o:allowincell="f">
            <v:shape id="_x0000_s1266" style="position:absolute;left:566;top:-109;width:510;height:509;mso-position-horizontal-relative:page;mso-position-vertical-relative:text" coordsize="510,509" o:allowincell="f" path="m255,l187,9,126,34,75,74,35,126,9,187,,255r9,68l35,383r40,52l126,475r61,25l255,510r68,-10l383,475r52,-40l475,383r25,-60l510,255,500,187,475,126,435,74,383,34,323,9,255,xe" filled="f">
              <v:path arrowok="t"/>
            </v:shape>
            <v:shape id="_x0000_s1267" type="#_x0000_t202" style="position:absolute;left:559;top:-117;width:525;height:525;mso-position-horizontal-relative:page;mso-position-vertical-relative:text" o:allowincell="f" filled="f" stroked="f">
              <v:textbox inset="0,0,0,0">
                <w:txbxContent>
                  <w:p w14:paraId="30F0DA9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41158B">
        <w:t>Почему</w:t>
      </w:r>
      <w:r w:rsidR="0041158B">
        <w:rPr>
          <w:spacing w:val="-2"/>
        </w:rPr>
        <w:t xml:space="preserve"> </w:t>
      </w:r>
      <w:r w:rsidR="0041158B">
        <w:t>согласно</w:t>
      </w:r>
      <w:r w:rsidR="0041158B">
        <w:rPr>
          <w:spacing w:val="-3"/>
        </w:rPr>
        <w:t xml:space="preserve"> </w:t>
      </w:r>
      <w:r w:rsidR="0041158B">
        <w:t>подготовленному</w:t>
      </w:r>
      <w:r w:rsidR="0041158B">
        <w:rPr>
          <w:spacing w:val="-3"/>
        </w:rPr>
        <w:t xml:space="preserve"> </w:t>
      </w:r>
      <w:r w:rsidR="0041158B">
        <w:t>манифесту</w:t>
      </w:r>
      <w:proofErr w:type="gramEnd"/>
      <w:r w:rsidR="0041158B">
        <w:rPr>
          <w:spacing w:val="-2"/>
        </w:rPr>
        <w:t xml:space="preserve"> </w:t>
      </w:r>
      <w:r w:rsidR="0041158B">
        <w:t>депутаты</w:t>
      </w:r>
      <w:r w:rsidR="0041158B">
        <w:rPr>
          <w:spacing w:val="-4"/>
        </w:rPr>
        <w:t xml:space="preserve"> </w:t>
      </w:r>
      <w:r w:rsidR="0041158B">
        <w:t>созывались</w:t>
      </w:r>
      <w:r w:rsidR="0041158B">
        <w:rPr>
          <w:spacing w:val="-4"/>
        </w:rPr>
        <w:t xml:space="preserve"> </w:t>
      </w:r>
      <w:r w:rsidR="0041158B">
        <w:t>со</w:t>
      </w:r>
      <w:r w:rsidR="0041158B">
        <w:rPr>
          <w:spacing w:val="-4"/>
        </w:rPr>
        <w:t xml:space="preserve"> </w:t>
      </w:r>
      <w:r w:rsidR="0041158B">
        <w:t>всей</w:t>
      </w:r>
      <w:r w:rsidR="0041158B">
        <w:rPr>
          <w:spacing w:val="-4"/>
        </w:rPr>
        <w:t xml:space="preserve"> </w:t>
      </w:r>
      <w:r w:rsidR="0041158B">
        <w:t>Империи,</w:t>
      </w:r>
      <w:r w:rsidR="0041158B">
        <w:rPr>
          <w:spacing w:val="-3"/>
        </w:rPr>
        <w:t xml:space="preserve"> </w:t>
      </w:r>
      <w:r w:rsidR="0041158B">
        <w:t>а</w:t>
      </w:r>
      <w:r w:rsidR="0041158B">
        <w:rPr>
          <w:spacing w:val="-3"/>
        </w:rPr>
        <w:t xml:space="preserve"> </w:t>
      </w:r>
      <w:r w:rsidR="0041158B">
        <w:t>не</w:t>
      </w:r>
      <w:r w:rsidR="0041158B">
        <w:rPr>
          <w:spacing w:val="-3"/>
        </w:rPr>
        <w:t xml:space="preserve"> </w:t>
      </w:r>
      <w:r w:rsidR="0041158B">
        <w:t>из отдельных регионов страны? Что, по мнению автора, помешало Комиссии Уложения сделать более того, что она уже смогла осуществить?</w:t>
      </w:r>
    </w:p>
    <w:p w14:paraId="61CF563C" w14:textId="77777777" w:rsidR="0041158B" w:rsidRDefault="0041158B" w:rsidP="0041158B">
      <w:pPr>
        <w:pStyle w:val="a6"/>
        <w:kinsoku w:val="0"/>
        <w:overflowPunct w:val="0"/>
        <w:spacing w:before="3"/>
        <w:rPr>
          <w:sz w:val="16"/>
          <w:szCs w:val="16"/>
        </w:rPr>
      </w:pPr>
    </w:p>
    <w:tbl>
      <w:tblPr>
        <w:tblW w:w="0" w:type="auto"/>
        <w:tblInd w:w="8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55"/>
        <w:gridCol w:w="1134"/>
      </w:tblGrid>
      <w:tr w:rsidR="0041158B" w14:paraId="7C933146" w14:textId="77777777" w:rsidTr="0012761F">
        <w:trPr>
          <w:trHeight w:val="552"/>
        </w:trPr>
        <w:tc>
          <w:tcPr>
            <w:tcW w:w="8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C2DD6" w14:textId="77777777" w:rsidR="0041158B" w:rsidRDefault="0041158B" w:rsidP="0012761F">
            <w:pPr>
              <w:pStyle w:val="TableParagraph"/>
              <w:kinsoku w:val="0"/>
              <w:overflowPunct w:val="0"/>
              <w:spacing w:line="274" w:lineRule="exact"/>
              <w:ind w:left="726" w:right="716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Содержание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верного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ответа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и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указания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2"/>
              </w:rPr>
              <w:t xml:space="preserve"> оцениванию</w:t>
            </w:r>
          </w:p>
          <w:p w14:paraId="3BE7561D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ind w:left="726" w:right="718"/>
              <w:rPr>
                <w:spacing w:val="-2"/>
              </w:rPr>
            </w:pPr>
            <w:r>
              <w:t>(допускаются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формулировки</w:t>
            </w:r>
            <w:r>
              <w:rPr>
                <w:spacing w:val="-3"/>
              </w:rPr>
              <w:t xml:space="preserve"> </w:t>
            </w:r>
            <w:r>
              <w:t>ответа,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2"/>
              </w:rPr>
              <w:t xml:space="preserve"> </w:t>
            </w:r>
            <w:r>
              <w:t>искажающие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F7B8A" w14:textId="77777777" w:rsidR="0041158B" w:rsidRDefault="0041158B" w:rsidP="0012761F">
            <w:pPr>
              <w:pStyle w:val="TableParagraph"/>
              <w:kinsoku w:val="0"/>
              <w:overflowPunct w:val="0"/>
              <w:spacing w:line="275" w:lineRule="exact"/>
              <w:ind w:left="183" w:right="174"/>
              <w:rPr>
                <w:b/>
                <w:bCs/>
                <w:spacing w:val="-2"/>
              </w:rPr>
            </w:pPr>
            <w:r>
              <w:rPr>
                <w:b/>
                <w:bCs/>
                <w:spacing w:val="-2"/>
              </w:rPr>
              <w:t>Баллы</w:t>
            </w:r>
          </w:p>
        </w:tc>
      </w:tr>
      <w:tr w:rsidR="0041158B" w14:paraId="6C8538C7" w14:textId="77777777" w:rsidTr="0012761F">
        <w:trPr>
          <w:trHeight w:val="873"/>
        </w:trPr>
        <w:tc>
          <w:tcPr>
            <w:tcW w:w="8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649F5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left"/>
              <w:rPr>
                <w:spacing w:val="-2"/>
              </w:rPr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должен</w:t>
            </w:r>
            <w:r>
              <w:rPr>
                <w:spacing w:val="-4"/>
              </w:rPr>
              <w:t xml:space="preserve"> </w:t>
            </w:r>
            <w:r>
              <w:t>содержать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14:paraId="78E01BD6" w14:textId="77777777" w:rsidR="0041158B" w:rsidRDefault="0041158B" w:rsidP="0041158B">
            <w:pPr>
              <w:pStyle w:val="TableParagraph"/>
              <w:numPr>
                <w:ilvl w:val="0"/>
                <w:numId w:val="6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366" w:hanging="259"/>
              <w:jc w:val="left"/>
              <w:rPr>
                <w:spacing w:val="-2"/>
              </w:rPr>
            </w:pPr>
            <w:r>
              <w:rPr>
                <w:u w:val="single"/>
              </w:rPr>
              <w:t>ответ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на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первый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вопрос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t>«дабы</w:t>
            </w:r>
            <w:r>
              <w:rPr>
                <w:spacing w:val="-4"/>
              </w:rPr>
              <w:t xml:space="preserve"> </w:t>
            </w:r>
            <w:r>
              <w:t>лучше</w:t>
            </w:r>
            <w:r>
              <w:rPr>
                <w:spacing w:val="-3"/>
              </w:rPr>
              <w:t xml:space="preserve"> </w:t>
            </w:r>
            <w:r>
              <w:t>опознать</w:t>
            </w:r>
            <w:r>
              <w:rPr>
                <w:spacing w:val="-3"/>
              </w:rPr>
              <w:t xml:space="preserve"> </w:t>
            </w:r>
            <w:r>
              <w:t>каждой</w:t>
            </w:r>
            <w:r>
              <w:rPr>
                <w:spacing w:val="-3"/>
              </w:rPr>
              <w:t xml:space="preserve"> </w:t>
            </w:r>
            <w:r>
              <w:t>округи</w:t>
            </w:r>
            <w:r>
              <w:rPr>
                <w:spacing w:val="-2"/>
              </w:rPr>
              <w:t xml:space="preserve"> состояние»;</w:t>
            </w:r>
          </w:p>
          <w:p w14:paraId="4898C6CB" w14:textId="77777777" w:rsidR="0041158B" w:rsidRDefault="0041158B" w:rsidP="0041158B">
            <w:pPr>
              <w:pStyle w:val="TableParagraph"/>
              <w:numPr>
                <w:ilvl w:val="0"/>
                <w:numId w:val="6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366" w:hanging="259"/>
              <w:jc w:val="left"/>
              <w:rPr>
                <w:spacing w:val="-2"/>
              </w:rPr>
            </w:pPr>
            <w:r>
              <w:rPr>
                <w:u w:val="single"/>
              </w:rPr>
              <w:t>ответ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на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второй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вопрос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t>начало</w:t>
            </w:r>
            <w:r>
              <w:rPr>
                <w:spacing w:val="-4"/>
              </w:rPr>
              <w:t xml:space="preserve"> </w:t>
            </w:r>
            <w:r>
              <w:t>«турецкой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войны»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F42DF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22"/>
                <w:szCs w:val="22"/>
              </w:rPr>
            </w:pPr>
          </w:p>
        </w:tc>
      </w:tr>
      <w:tr w:rsidR="0041158B" w14:paraId="086D454F" w14:textId="77777777" w:rsidTr="0012761F">
        <w:trPr>
          <w:trHeight w:val="275"/>
        </w:trPr>
        <w:tc>
          <w:tcPr>
            <w:tcW w:w="8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02D58" w14:textId="77777777" w:rsidR="0041158B" w:rsidRDefault="0041158B" w:rsidP="0012761F">
            <w:pPr>
              <w:pStyle w:val="TableParagraph"/>
              <w:kinsoku w:val="0"/>
              <w:overflowPunct w:val="0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2"/>
              </w:rPr>
              <w:t xml:space="preserve"> </w:t>
            </w:r>
            <w:r>
              <w:t>даны</w:t>
            </w:r>
            <w:r>
              <w:rPr>
                <w:spacing w:val="-3"/>
              </w:rPr>
              <w:t xml:space="preserve"> </w:t>
            </w:r>
            <w:r>
              <w:t>ответы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два</w:t>
            </w:r>
            <w:r>
              <w:rPr>
                <w:spacing w:val="-2"/>
              </w:rPr>
              <w:t xml:space="preserve"> вопроса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856F8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</w:pPr>
            <w:r>
              <w:t>2</w:t>
            </w:r>
          </w:p>
        </w:tc>
      </w:tr>
      <w:tr w:rsidR="0041158B" w14:paraId="7C395664" w14:textId="77777777" w:rsidTr="0012761F">
        <w:trPr>
          <w:trHeight w:val="276"/>
        </w:trPr>
        <w:tc>
          <w:tcPr>
            <w:tcW w:w="8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899AD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дан</w:t>
            </w:r>
            <w:r>
              <w:rPr>
                <w:spacing w:val="-2"/>
              </w:rPr>
              <w:t xml:space="preserve"> </w:t>
            </w:r>
            <w:r>
              <w:t>ответ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один</w:t>
            </w:r>
            <w:r>
              <w:rPr>
                <w:spacing w:val="-2"/>
              </w:rPr>
              <w:t xml:space="preserve"> вопрос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C619B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8"/>
            </w:pPr>
            <w:r>
              <w:t>1</w:t>
            </w:r>
          </w:p>
        </w:tc>
      </w:tr>
      <w:tr w:rsidR="0041158B" w14:paraId="1BE16F8A" w14:textId="77777777" w:rsidTr="0012761F">
        <w:trPr>
          <w:trHeight w:val="275"/>
        </w:trPr>
        <w:tc>
          <w:tcPr>
            <w:tcW w:w="8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4276D" w14:textId="77777777" w:rsidR="0041158B" w:rsidRDefault="0041158B" w:rsidP="0012761F">
            <w:pPr>
              <w:pStyle w:val="TableParagraph"/>
              <w:kinsoku w:val="0"/>
              <w:overflowPunct w:val="0"/>
              <w:jc w:val="left"/>
              <w:rPr>
                <w:spacing w:val="-2"/>
              </w:rPr>
            </w:pP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неправильный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9460F" w14:textId="77777777" w:rsidR="0041158B" w:rsidRDefault="0041158B" w:rsidP="0012761F">
            <w:pPr>
              <w:pStyle w:val="TableParagraph"/>
              <w:kinsoku w:val="0"/>
              <w:overflowPunct w:val="0"/>
              <w:ind w:left="8"/>
            </w:pPr>
            <w:r>
              <w:t>0</w:t>
            </w:r>
          </w:p>
        </w:tc>
      </w:tr>
      <w:tr w:rsidR="0041158B" w14:paraId="77C55FC4" w14:textId="77777777" w:rsidTr="0012761F">
        <w:trPr>
          <w:trHeight w:val="276"/>
        </w:trPr>
        <w:tc>
          <w:tcPr>
            <w:tcW w:w="8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0BC8D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0" w:right="96"/>
              <w:jc w:val="right"/>
              <w:rPr>
                <w:i/>
                <w:iCs/>
                <w:spacing w:val="-4"/>
              </w:rPr>
            </w:pPr>
            <w:r>
              <w:rPr>
                <w:i/>
                <w:iCs/>
              </w:rPr>
              <w:t>Максимальный</w:t>
            </w:r>
            <w:r>
              <w:rPr>
                <w:i/>
                <w:iCs/>
                <w:spacing w:val="-3"/>
              </w:rPr>
              <w:t xml:space="preserve"> </w:t>
            </w:r>
            <w:r>
              <w:rPr>
                <w:i/>
                <w:iCs/>
                <w:spacing w:val="-4"/>
              </w:rPr>
              <w:t>балл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E48A3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8"/>
              <w:rPr>
                <w:i/>
                <w:iCs/>
              </w:rPr>
            </w:pPr>
            <w:r>
              <w:rPr>
                <w:i/>
                <w:iCs/>
              </w:rPr>
              <w:t>2</w:t>
            </w:r>
          </w:p>
        </w:tc>
      </w:tr>
    </w:tbl>
    <w:p w14:paraId="69F7D823" w14:textId="77777777" w:rsidR="0041158B" w:rsidRDefault="0041158B" w:rsidP="0041158B">
      <w:pPr>
        <w:rPr>
          <w:sz w:val="16"/>
          <w:szCs w:val="16"/>
        </w:rPr>
        <w:sectPr w:rsidR="0041158B">
          <w:headerReference w:type="default" r:id="rId52"/>
          <w:footerReference w:type="default" r:id="rId53"/>
          <w:pgSz w:w="11910" w:h="16840"/>
          <w:pgMar w:top="1240" w:right="580" w:bottom="700" w:left="440" w:header="709" w:footer="501" w:gutter="0"/>
          <w:cols w:space="720"/>
          <w:noEndnote/>
        </w:sectPr>
      </w:pPr>
    </w:p>
    <w:p w14:paraId="642BB35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B8B2D3F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553CFA3" w14:textId="77777777" w:rsidR="0041158B" w:rsidRDefault="0041158B" w:rsidP="0041158B">
      <w:pPr>
        <w:pStyle w:val="a6"/>
        <w:kinsoku w:val="0"/>
        <w:overflowPunct w:val="0"/>
        <w:spacing w:before="11"/>
        <w:rPr>
          <w:sz w:val="28"/>
          <w:szCs w:val="28"/>
        </w:rPr>
      </w:pPr>
    </w:p>
    <w:p w14:paraId="1B515C89" w14:textId="77777777" w:rsidR="0041158B" w:rsidRDefault="00507C5C" w:rsidP="0041158B">
      <w:pPr>
        <w:pStyle w:val="a6"/>
        <w:kinsoku w:val="0"/>
        <w:overflowPunct w:val="0"/>
        <w:spacing w:before="106"/>
        <w:ind w:left="978" w:right="268"/>
        <w:jc w:val="both"/>
      </w:pPr>
      <w:r>
        <w:rPr>
          <w:noProof/>
        </w:rPr>
        <w:pict w14:anchorId="1EA38327">
          <v:group id="_x0000_s1268" style="position:absolute;left:0;text-align:left;margin-left:27.9pt;margin-top:-.55pt;width:26.25pt;height:26.2pt;z-index:251728896;mso-position-horizontal-relative:page" coordorigin="558,-11" coordsize="525,524" o:allowincell="f">
            <v:shape id="_x0000_s1269" style="position:absolute;left:566;top:-3;width:510;height:509;mso-position-horizontal-relative:page;mso-position-vertical-relative:text" coordsize="510,509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70" type="#_x0000_t202" style="position:absolute;left:559;top:-11;width:525;height:525;mso-position-horizontal-relative:page;mso-position-vertical-relative:text" o:allowincell="f" filled="f" stroked="f">
              <v:textbox inset="0,0,0,0">
                <w:txbxContent>
                  <w:p w14:paraId="22FE2274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9"/>
                      <w:ind w:left="1"/>
                      <w:jc w:val="center"/>
                      <w:rPr>
                        <w:b/>
                        <w:bCs/>
                        <w:w w:val="99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w w:val="99"/>
                        <w:sz w:val="28"/>
                        <w:szCs w:val="28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="0041158B">
        <w:t>Какой из приведённых исторических фактов можно использовать для аргументации следующей точки зрения: «Политика Екатерины II была продолжением политики Петра</w:t>
      </w:r>
      <w:r w:rsidR="0041158B">
        <w:rPr>
          <w:spacing w:val="-3"/>
        </w:rPr>
        <w:t xml:space="preserve"> </w:t>
      </w:r>
      <w:r w:rsidR="0041158B">
        <w:t>III»? Укажите порядковый номер этого факта в списке.</w:t>
      </w:r>
    </w:p>
    <w:p w14:paraId="1B57AFB7" w14:textId="77777777" w:rsidR="0041158B" w:rsidRDefault="0041158B" w:rsidP="0041158B">
      <w:pPr>
        <w:pStyle w:val="a8"/>
        <w:numPr>
          <w:ilvl w:val="0"/>
          <w:numId w:val="5"/>
        </w:numPr>
        <w:tabs>
          <w:tab w:val="left" w:pos="1237"/>
        </w:tabs>
        <w:kinsoku w:val="0"/>
        <w:overflowPunct w:val="0"/>
        <w:ind w:left="1237" w:hanging="259"/>
        <w:rPr>
          <w:spacing w:val="-2"/>
        </w:rPr>
      </w:pPr>
      <w:r>
        <w:t>издание</w:t>
      </w:r>
      <w:r>
        <w:rPr>
          <w:spacing w:val="-2"/>
        </w:rPr>
        <w:t xml:space="preserve"> </w:t>
      </w:r>
      <w:r>
        <w:t>указа</w:t>
      </w:r>
      <w:r>
        <w:rPr>
          <w:spacing w:val="-1"/>
        </w:rPr>
        <w:t xml:space="preserve"> </w:t>
      </w:r>
      <w:r>
        <w:t xml:space="preserve">о </w:t>
      </w:r>
      <w:r>
        <w:rPr>
          <w:spacing w:val="-2"/>
        </w:rPr>
        <w:t>престолонаследии</w:t>
      </w:r>
    </w:p>
    <w:p w14:paraId="0DFCBEF3" w14:textId="77777777" w:rsidR="0041158B" w:rsidRDefault="0041158B" w:rsidP="0041158B">
      <w:pPr>
        <w:pStyle w:val="a8"/>
        <w:numPr>
          <w:ilvl w:val="0"/>
          <w:numId w:val="5"/>
        </w:numPr>
        <w:tabs>
          <w:tab w:val="left" w:pos="1237"/>
        </w:tabs>
        <w:kinsoku w:val="0"/>
        <w:overflowPunct w:val="0"/>
        <w:ind w:left="1237" w:hanging="259"/>
        <w:rPr>
          <w:spacing w:val="-2"/>
        </w:rPr>
      </w:pPr>
      <w:r>
        <w:t>принятие</w:t>
      </w:r>
      <w:r>
        <w:rPr>
          <w:spacing w:val="-3"/>
        </w:rPr>
        <w:t xml:space="preserve"> </w:t>
      </w:r>
      <w:r>
        <w:t>декларации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«вооружённом</w:t>
      </w:r>
      <w:r>
        <w:rPr>
          <w:spacing w:val="-2"/>
        </w:rPr>
        <w:t xml:space="preserve"> нейтралитете»</w:t>
      </w:r>
    </w:p>
    <w:p w14:paraId="34361DFC" w14:textId="77777777" w:rsidR="0041158B" w:rsidRDefault="0041158B" w:rsidP="0041158B">
      <w:pPr>
        <w:pStyle w:val="a8"/>
        <w:numPr>
          <w:ilvl w:val="0"/>
          <w:numId w:val="5"/>
        </w:numPr>
        <w:tabs>
          <w:tab w:val="left" w:pos="1237"/>
        </w:tabs>
        <w:kinsoku w:val="0"/>
        <w:overflowPunct w:val="0"/>
        <w:ind w:left="1237" w:hanging="259"/>
        <w:rPr>
          <w:spacing w:val="-2"/>
        </w:rPr>
      </w:pPr>
      <w:r>
        <w:t>издание</w:t>
      </w:r>
      <w:r>
        <w:rPr>
          <w:spacing w:val="-4"/>
        </w:rPr>
        <w:t xml:space="preserve"> </w:t>
      </w:r>
      <w:r>
        <w:t>Жалованной</w:t>
      </w:r>
      <w:r>
        <w:rPr>
          <w:spacing w:val="-4"/>
        </w:rPr>
        <w:t xml:space="preserve"> </w:t>
      </w:r>
      <w:r>
        <w:t>грамоты</w:t>
      </w:r>
      <w:r>
        <w:rPr>
          <w:spacing w:val="-3"/>
        </w:rPr>
        <w:t xml:space="preserve"> </w:t>
      </w:r>
      <w:r>
        <w:rPr>
          <w:spacing w:val="-2"/>
        </w:rPr>
        <w:t>дворянству</w:t>
      </w:r>
    </w:p>
    <w:p w14:paraId="1B291EBF" w14:textId="77777777" w:rsidR="0041158B" w:rsidRDefault="0041158B" w:rsidP="0041158B">
      <w:pPr>
        <w:pStyle w:val="a6"/>
        <w:kinsoku w:val="0"/>
        <w:overflowPunct w:val="0"/>
        <w:ind w:left="978"/>
        <w:rPr>
          <w:spacing w:val="-2"/>
        </w:rPr>
      </w:pPr>
      <w:r>
        <w:t>Объясните, как с помощью выбранного Вами факта можно аргументировать данную точку</w:t>
      </w:r>
      <w:r>
        <w:rPr>
          <w:spacing w:val="40"/>
        </w:rPr>
        <w:t xml:space="preserve"> </w:t>
      </w:r>
      <w:r>
        <w:rPr>
          <w:spacing w:val="-2"/>
        </w:rPr>
        <w:t>зрения.</w:t>
      </w:r>
    </w:p>
    <w:p w14:paraId="138D42D5" w14:textId="77777777" w:rsidR="0041158B" w:rsidRDefault="0041158B" w:rsidP="0041158B">
      <w:pPr>
        <w:pStyle w:val="a6"/>
        <w:kinsoku w:val="0"/>
        <w:overflowPunct w:val="0"/>
        <w:spacing w:before="3"/>
        <w:rPr>
          <w:sz w:val="16"/>
          <w:szCs w:val="16"/>
        </w:rPr>
      </w:pPr>
    </w:p>
    <w:tbl>
      <w:tblPr>
        <w:tblW w:w="0" w:type="auto"/>
        <w:tblInd w:w="8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32"/>
        <w:gridCol w:w="1120"/>
      </w:tblGrid>
      <w:tr w:rsidR="0041158B" w14:paraId="1C308A47" w14:textId="77777777" w:rsidTr="0012761F">
        <w:trPr>
          <w:trHeight w:val="552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996C2" w14:textId="77777777" w:rsidR="0041158B" w:rsidRDefault="0041158B" w:rsidP="0012761F">
            <w:pPr>
              <w:pStyle w:val="TableParagraph"/>
              <w:kinsoku w:val="0"/>
              <w:overflowPunct w:val="0"/>
              <w:spacing w:line="274" w:lineRule="exact"/>
              <w:ind w:left="715" w:right="706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Содержание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верного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ответа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и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указания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2"/>
              </w:rPr>
              <w:t xml:space="preserve"> оцениванию</w:t>
            </w:r>
          </w:p>
          <w:p w14:paraId="7B295ED9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ind w:left="715" w:right="706"/>
              <w:rPr>
                <w:spacing w:val="-2"/>
              </w:rPr>
            </w:pPr>
            <w:r>
              <w:t>(допускаются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формулировки</w:t>
            </w:r>
            <w:r>
              <w:rPr>
                <w:spacing w:val="-3"/>
              </w:rPr>
              <w:t xml:space="preserve"> </w:t>
            </w:r>
            <w:r>
              <w:t>ответа,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2"/>
              </w:rPr>
              <w:t xml:space="preserve"> </w:t>
            </w:r>
            <w:r>
              <w:t>искажающие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8AAE2" w14:textId="77777777" w:rsidR="0041158B" w:rsidRDefault="0041158B" w:rsidP="0012761F">
            <w:pPr>
              <w:pStyle w:val="TableParagraph"/>
              <w:kinsoku w:val="0"/>
              <w:overflowPunct w:val="0"/>
              <w:spacing w:line="275" w:lineRule="exact"/>
              <w:ind w:left="177" w:right="166"/>
              <w:rPr>
                <w:b/>
                <w:bCs/>
                <w:spacing w:val="-2"/>
              </w:rPr>
            </w:pPr>
            <w:r>
              <w:rPr>
                <w:b/>
                <w:bCs/>
                <w:spacing w:val="-2"/>
              </w:rPr>
              <w:t>Баллы</w:t>
            </w:r>
          </w:p>
        </w:tc>
      </w:tr>
      <w:tr w:rsidR="0041158B" w14:paraId="17798E92" w14:textId="77777777" w:rsidTr="0012761F">
        <w:trPr>
          <w:trHeight w:val="2759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5881C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left"/>
              <w:rPr>
                <w:spacing w:val="-2"/>
              </w:rPr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должен</w:t>
            </w:r>
            <w:r>
              <w:rPr>
                <w:spacing w:val="-4"/>
              </w:rPr>
              <w:t xml:space="preserve"> </w:t>
            </w:r>
            <w:r>
              <w:t>содержать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14:paraId="59B34421" w14:textId="77777777" w:rsidR="0041158B" w:rsidRDefault="0041158B" w:rsidP="0041158B">
            <w:pPr>
              <w:pStyle w:val="TableParagraph"/>
              <w:numPr>
                <w:ilvl w:val="0"/>
                <w:numId w:val="4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366" w:hanging="259"/>
              <w:jc w:val="left"/>
              <w:rPr>
                <w:spacing w:val="-5"/>
              </w:rPr>
            </w:pPr>
            <w:r>
              <w:rPr>
                <w:u w:val="single"/>
              </w:rPr>
              <w:t>порядковый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номер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факта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3;</w:t>
            </w:r>
          </w:p>
          <w:p w14:paraId="4D499B67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right="42"/>
              <w:jc w:val="left"/>
            </w:pPr>
            <w:r>
              <w:t>(</w:t>
            </w:r>
            <w:r>
              <w:rPr>
                <w:i/>
                <w:iCs/>
              </w:rPr>
              <w:t>При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оценивании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в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качестве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правильного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принимается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также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указание</w:t>
            </w:r>
            <w:r>
              <w:rPr>
                <w:i/>
                <w:iCs/>
                <w:spacing w:val="34"/>
              </w:rPr>
              <w:t xml:space="preserve"> </w:t>
            </w:r>
            <w:r>
              <w:rPr>
                <w:i/>
                <w:iCs/>
              </w:rPr>
              <w:t>факта, а не его номера.</w:t>
            </w:r>
            <w:r>
              <w:t>)</w:t>
            </w:r>
          </w:p>
          <w:p w14:paraId="1BDB8A19" w14:textId="77777777" w:rsidR="0041158B" w:rsidRDefault="0041158B" w:rsidP="0041158B">
            <w:pPr>
              <w:pStyle w:val="TableParagraph"/>
              <w:numPr>
                <w:ilvl w:val="0"/>
                <w:numId w:val="4"/>
              </w:numPr>
              <w:tabs>
                <w:tab w:val="left" w:pos="450"/>
              </w:tabs>
              <w:kinsoku w:val="0"/>
              <w:overflowPunct w:val="0"/>
              <w:spacing w:line="240" w:lineRule="auto"/>
              <w:ind w:left="107" w:right="94" w:firstLine="0"/>
              <w:jc w:val="both"/>
            </w:pPr>
            <w:r>
              <w:rPr>
                <w:u w:val="single"/>
              </w:rPr>
              <w:t>объяснение</w:t>
            </w:r>
            <w:r>
              <w:t>, например: Пётр III издал манифест о вольности дворянской, который освобождал дворян от обязательной военной и государственной службы, а Екатерина II издала Жалованную грамоту дворянству, в которой подтвердила</w:t>
            </w:r>
            <w:r>
              <w:rPr>
                <w:spacing w:val="40"/>
              </w:rPr>
              <w:t xml:space="preserve"> </w:t>
            </w:r>
            <w:r>
              <w:t>это право, а также даровала другие. Это означает преемственность политики Екатерины II в вопросах, касающихся положения дворян.</w:t>
            </w:r>
          </w:p>
          <w:p w14:paraId="504DA617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jc w:val="both"/>
              <w:rPr>
                <w:spacing w:val="-2"/>
              </w:rPr>
            </w:pPr>
            <w:r>
              <w:t>(Может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приведено</w:t>
            </w:r>
            <w:r>
              <w:rPr>
                <w:spacing w:val="-1"/>
              </w:rPr>
              <w:t xml:space="preserve"> </w:t>
            </w:r>
            <w:r>
              <w:t>иное,</w:t>
            </w:r>
            <w:r>
              <w:rPr>
                <w:spacing w:val="-1"/>
              </w:rPr>
              <w:t xml:space="preserve"> </w:t>
            </w:r>
            <w:r>
              <w:t>близкое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смыслу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объяснение.)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9A55C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22"/>
                <w:szCs w:val="22"/>
              </w:rPr>
            </w:pPr>
          </w:p>
        </w:tc>
      </w:tr>
      <w:tr w:rsidR="0041158B" w14:paraId="23F2A980" w14:textId="77777777" w:rsidTr="0012761F">
        <w:trPr>
          <w:trHeight w:val="275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F29D8" w14:textId="77777777" w:rsidR="0041158B" w:rsidRDefault="0041158B" w:rsidP="0012761F">
            <w:pPr>
              <w:pStyle w:val="TableParagraph"/>
              <w:kinsoku w:val="0"/>
              <w:overflowPunct w:val="0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2"/>
              </w:rPr>
              <w:t xml:space="preserve"> </w:t>
            </w:r>
            <w:r>
              <w:t>указан</w:t>
            </w:r>
            <w:r>
              <w:rPr>
                <w:spacing w:val="-2"/>
              </w:rPr>
              <w:t xml:space="preserve"> </w:t>
            </w:r>
            <w:r>
              <w:t>порядковый</w:t>
            </w:r>
            <w:r>
              <w:rPr>
                <w:spacing w:val="-3"/>
              </w:rPr>
              <w:t xml:space="preserve"> </w:t>
            </w:r>
            <w:r>
              <w:t>номер</w:t>
            </w:r>
            <w:r>
              <w:rPr>
                <w:spacing w:val="-2"/>
              </w:rPr>
              <w:t xml:space="preserve"> </w:t>
            </w:r>
            <w:r>
              <w:t>факта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приведено</w:t>
            </w:r>
            <w:r>
              <w:rPr>
                <w:spacing w:val="-2"/>
              </w:rPr>
              <w:t xml:space="preserve"> объяснение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4FCCA" w14:textId="77777777" w:rsidR="0041158B" w:rsidRDefault="0041158B" w:rsidP="0012761F">
            <w:pPr>
              <w:pStyle w:val="TableParagraph"/>
              <w:kinsoku w:val="0"/>
              <w:overflowPunct w:val="0"/>
              <w:ind w:left="11"/>
            </w:pPr>
            <w:r>
              <w:t>3</w:t>
            </w:r>
          </w:p>
        </w:tc>
      </w:tr>
      <w:tr w:rsidR="0041158B" w14:paraId="5F82ADBF" w14:textId="77777777" w:rsidTr="0012761F">
        <w:trPr>
          <w:trHeight w:val="1103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D5E5B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jc w:val="left"/>
            </w:pPr>
            <w:r>
              <w:rPr>
                <w:spacing w:val="-2"/>
              </w:rPr>
              <w:t>Правильно</w:t>
            </w:r>
            <w:r>
              <w:rPr>
                <w:spacing w:val="13"/>
              </w:rPr>
              <w:t xml:space="preserve"> </w:t>
            </w:r>
            <w:r>
              <w:rPr>
                <w:spacing w:val="-2"/>
              </w:rPr>
              <w:t>указан</w:t>
            </w:r>
            <w:r>
              <w:rPr>
                <w:spacing w:val="14"/>
              </w:rPr>
              <w:t xml:space="preserve"> </w:t>
            </w:r>
            <w:r>
              <w:rPr>
                <w:spacing w:val="-2"/>
              </w:rPr>
              <w:t>порядковый</w:t>
            </w:r>
            <w:r>
              <w:rPr>
                <w:spacing w:val="15"/>
              </w:rPr>
              <w:t xml:space="preserve"> </w:t>
            </w:r>
            <w:r>
              <w:rPr>
                <w:spacing w:val="-2"/>
              </w:rPr>
              <w:t>номер</w:t>
            </w:r>
            <w:r>
              <w:rPr>
                <w:spacing w:val="14"/>
              </w:rPr>
              <w:t xml:space="preserve"> </w:t>
            </w:r>
            <w:r>
              <w:rPr>
                <w:spacing w:val="-2"/>
              </w:rPr>
              <w:t>факта.</w:t>
            </w:r>
            <w:r>
              <w:rPr>
                <w:spacing w:val="14"/>
              </w:rPr>
              <w:t xml:space="preserve"> </w:t>
            </w:r>
            <w:r>
              <w:rPr>
                <w:spacing w:val="-2"/>
              </w:rPr>
              <w:t>Объяснение</w:t>
            </w:r>
            <w:r>
              <w:rPr>
                <w:spacing w:val="14"/>
              </w:rPr>
              <w:t xml:space="preserve"> </w:t>
            </w:r>
            <w:r>
              <w:rPr>
                <w:spacing w:val="-2"/>
              </w:rPr>
              <w:t>содержит</w:t>
            </w:r>
            <w:r>
              <w:rPr>
                <w:spacing w:val="14"/>
              </w:rPr>
              <w:t xml:space="preserve"> </w:t>
            </w:r>
            <w:r>
              <w:rPr>
                <w:spacing w:val="-2"/>
              </w:rPr>
              <w:t xml:space="preserve">неточность(-и), </w:t>
            </w:r>
            <w:r>
              <w:t>существенно не искажающую(-</w:t>
            </w:r>
            <w:proofErr w:type="spellStart"/>
            <w:r>
              <w:t>ие</w:t>
            </w:r>
            <w:proofErr w:type="spellEnd"/>
            <w:r>
              <w:t>) содержание ответа.</w:t>
            </w:r>
          </w:p>
          <w:p w14:paraId="2BF98E25" w14:textId="77777777" w:rsidR="0041158B" w:rsidRDefault="0041158B" w:rsidP="0012761F">
            <w:pPr>
              <w:pStyle w:val="TableParagraph"/>
              <w:kinsoku w:val="0"/>
              <w:overflowPunct w:val="0"/>
              <w:spacing w:line="270" w:lineRule="atLeast"/>
              <w:ind w:right="164"/>
              <w:jc w:val="left"/>
            </w:pPr>
            <w:r>
              <w:t>ИЛИ</w:t>
            </w:r>
            <w:r>
              <w:rPr>
                <w:spacing w:val="40"/>
              </w:rPr>
              <w:t xml:space="preserve"> </w:t>
            </w:r>
            <w:r>
              <w:t>Правильно</w:t>
            </w:r>
            <w:r>
              <w:rPr>
                <w:spacing w:val="40"/>
              </w:rPr>
              <w:t xml:space="preserve"> </w:t>
            </w:r>
            <w:r>
              <w:t>указан</w:t>
            </w:r>
            <w:r>
              <w:rPr>
                <w:spacing w:val="40"/>
              </w:rPr>
              <w:t xml:space="preserve"> </w:t>
            </w:r>
            <w:r>
              <w:t>порядковый</w:t>
            </w:r>
            <w:r>
              <w:rPr>
                <w:spacing w:val="40"/>
              </w:rPr>
              <w:t xml:space="preserve"> </w:t>
            </w:r>
            <w:r>
              <w:t>номер</w:t>
            </w:r>
            <w:r>
              <w:rPr>
                <w:spacing w:val="40"/>
              </w:rPr>
              <w:t xml:space="preserve"> </w:t>
            </w:r>
            <w:r>
              <w:t>факта.</w:t>
            </w:r>
            <w:r>
              <w:rPr>
                <w:spacing w:val="40"/>
              </w:rPr>
              <w:t xml:space="preserve"> </w:t>
            </w:r>
            <w:r>
              <w:t>Дано</w:t>
            </w:r>
            <w:r>
              <w:rPr>
                <w:spacing w:val="40"/>
              </w:rPr>
              <w:t xml:space="preserve"> </w:t>
            </w:r>
            <w:r>
              <w:t>неполное</w:t>
            </w:r>
            <w:r>
              <w:rPr>
                <w:spacing w:val="40"/>
              </w:rPr>
              <w:t xml:space="preserve"> </w:t>
            </w:r>
            <w:r>
              <w:t>объяснение,</w:t>
            </w:r>
            <w:r>
              <w:rPr>
                <w:spacing w:val="80"/>
              </w:rPr>
              <w:t xml:space="preserve"> </w:t>
            </w:r>
            <w:r>
              <w:t>в котором пропущено(-ы) положение(-я), которое(-</w:t>
            </w:r>
            <w:proofErr w:type="spellStart"/>
            <w:r>
              <w:t>ые</w:t>
            </w:r>
            <w:proofErr w:type="spellEnd"/>
            <w:r>
              <w:t>) важно(-ы) для объяснения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EE70D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11"/>
            </w:pPr>
            <w:r>
              <w:t>2</w:t>
            </w:r>
          </w:p>
        </w:tc>
      </w:tr>
      <w:tr w:rsidR="0041158B" w14:paraId="0FB96894" w14:textId="77777777" w:rsidTr="0012761F">
        <w:trPr>
          <w:trHeight w:val="165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051ED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right="94"/>
              <w:jc w:val="both"/>
            </w:pPr>
            <w:r>
              <w:t>Правильно указан порядковый номер факта. Объяснение сформулировано на уровне обыденных представлений, без привлечения исторических фактов.</w:t>
            </w:r>
          </w:p>
          <w:p w14:paraId="2B63CD43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right="95"/>
              <w:jc w:val="both"/>
              <w:rPr>
                <w:spacing w:val="-2"/>
              </w:rPr>
            </w:pPr>
            <w:r>
              <w:t xml:space="preserve">ИЛИ Правильно указан только порядковый номер факта. Вместо объяснения приведены рассуждения общего характера, не соответствующие требованию </w:t>
            </w:r>
            <w:r>
              <w:rPr>
                <w:spacing w:val="-2"/>
              </w:rPr>
              <w:t>задания.</w:t>
            </w:r>
          </w:p>
          <w:p w14:paraId="2EC646DA" w14:textId="77777777" w:rsidR="0041158B" w:rsidRDefault="0041158B" w:rsidP="0012761F">
            <w:pPr>
              <w:pStyle w:val="TableParagraph"/>
              <w:kinsoku w:val="0"/>
              <w:overflowPunct w:val="0"/>
              <w:spacing w:line="260" w:lineRule="exact"/>
              <w:jc w:val="both"/>
              <w:rPr>
                <w:spacing w:val="-2"/>
              </w:rPr>
            </w:pP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указан</w:t>
            </w:r>
            <w:r>
              <w:rPr>
                <w:spacing w:val="-4"/>
              </w:rPr>
              <w:t xml:space="preserve"> </w:t>
            </w:r>
            <w:r>
              <w:t>только</w:t>
            </w:r>
            <w:r>
              <w:rPr>
                <w:spacing w:val="-3"/>
              </w:rPr>
              <w:t xml:space="preserve"> </w:t>
            </w:r>
            <w:r>
              <w:t>порядковый</w:t>
            </w:r>
            <w:r>
              <w:rPr>
                <w:spacing w:val="-3"/>
              </w:rPr>
              <w:t xml:space="preserve"> </w:t>
            </w:r>
            <w:r>
              <w:t>номер</w:t>
            </w:r>
            <w:r>
              <w:rPr>
                <w:spacing w:val="-2"/>
              </w:rPr>
              <w:t xml:space="preserve"> факта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8E5ED" w14:textId="77777777" w:rsidR="0041158B" w:rsidRDefault="0041158B" w:rsidP="0012761F">
            <w:pPr>
              <w:pStyle w:val="TableParagraph"/>
              <w:kinsoku w:val="0"/>
              <w:overflowPunct w:val="0"/>
              <w:spacing w:line="272" w:lineRule="exact"/>
              <w:ind w:left="11"/>
            </w:pPr>
            <w:r>
              <w:t>1</w:t>
            </w:r>
          </w:p>
        </w:tc>
      </w:tr>
      <w:tr w:rsidR="0041158B" w14:paraId="33A5D3B6" w14:textId="77777777" w:rsidTr="0012761F">
        <w:trPr>
          <w:trHeight w:val="827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DA113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jc w:val="left"/>
              <w:rPr>
                <w:spacing w:val="-2"/>
              </w:rPr>
            </w:pPr>
            <w:r>
              <w:t xml:space="preserve">Порядковый номер факта указан неправильно / не указан независимо от наличия </w:t>
            </w:r>
            <w:r>
              <w:rPr>
                <w:spacing w:val="-2"/>
              </w:rPr>
              <w:t>объяснения.</w:t>
            </w:r>
          </w:p>
          <w:p w14:paraId="75492F4A" w14:textId="77777777" w:rsidR="0041158B" w:rsidRDefault="0041158B" w:rsidP="0012761F">
            <w:pPr>
              <w:pStyle w:val="TableParagraph"/>
              <w:kinsoku w:val="0"/>
              <w:overflowPunct w:val="0"/>
              <w:spacing w:line="259" w:lineRule="exact"/>
              <w:jc w:val="left"/>
              <w:rPr>
                <w:spacing w:val="-2"/>
              </w:rPr>
            </w:pPr>
            <w:proofErr w:type="gramStart"/>
            <w:r>
              <w:t>ИЛИ</w:t>
            </w:r>
            <w:proofErr w:type="gramEnd"/>
            <w:r>
              <w:rPr>
                <w:spacing w:val="-4"/>
              </w:rPr>
              <w:t xml:space="preserve"> </w:t>
            </w:r>
            <w:r>
              <w:t>Задание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выполнено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81E79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11"/>
            </w:pPr>
            <w:r>
              <w:t>0</w:t>
            </w:r>
          </w:p>
        </w:tc>
      </w:tr>
      <w:tr w:rsidR="0041158B" w14:paraId="2FEB1E8A" w14:textId="77777777" w:rsidTr="0012761F">
        <w:trPr>
          <w:trHeight w:val="275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7B917" w14:textId="77777777" w:rsidR="0041158B" w:rsidRDefault="0041158B" w:rsidP="0012761F">
            <w:pPr>
              <w:pStyle w:val="TableParagraph"/>
              <w:kinsoku w:val="0"/>
              <w:overflowPunct w:val="0"/>
              <w:ind w:left="0" w:right="95"/>
              <w:jc w:val="right"/>
              <w:rPr>
                <w:i/>
                <w:iCs/>
                <w:spacing w:val="-4"/>
              </w:rPr>
            </w:pPr>
            <w:r>
              <w:rPr>
                <w:i/>
                <w:iCs/>
              </w:rPr>
              <w:t>Максимальный</w:t>
            </w:r>
            <w:r>
              <w:rPr>
                <w:i/>
                <w:iCs/>
                <w:spacing w:val="-3"/>
              </w:rPr>
              <w:t xml:space="preserve"> </w:t>
            </w:r>
            <w:r>
              <w:rPr>
                <w:i/>
                <w:iCs/>
                <w:spacing w:val="-4"/>
              </w:rPr>
              <w:t>балл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4AE9A" w14:textId="77777777" w:rsidR="0041158B" w:rsidRDefault="0041158B" w:rsidP="0012761F">
            <w:pPr>
              <w:pStyle w:val="TableParagraph"/>
              <w:kinsoku w:val="0"/>
              <w:overflowPunct w:val="0"/>
              <w:ind w:left="11"/>
              <w:rPr>
                <w:i/>
                <w:iCs/>
              </w:rPr>
            </w:pPr>
            <w:r>
              <w:rPr>
                <w:i/>
                <w:iCs/>
              </w:rPr>
              <w:t>3</w:t>
            </w:r>
          </w:p>
        </w:tc>
      </w:tr>
    </w:tbl>
    <w:p w14:paraId="69FF70BE" w14:textId="77777777" w:rsidR="0041158B" w:rsidRDefault="0041158B" w:rsidP="0041158B">
      <w:pPr>
        <w:rPr>
          <w:sz w:val="16"/>
          <w:szCs w:val="16"/>
        </w:rPr>
        <w:sectPr w:rsidR="0041158B">
          <w:pgSz w:w="11910" w:h="16840"/>
          <w:pgMar w:top="1240" w:right="580" w:bottom="700" w:left="440" w:header="709" w:footer="501" w:gutter="0"/>
          <w:cols w:space="720"/>
          <w:noEndnote/>
        </w:sectPr>
      </w:pPr>
    </w:p>
    <w:p w14:paraId="07951659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D87085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05780F7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7FB66B5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2A02BF0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5C2452B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8E4583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B182AEB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933280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A945AC7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86B7F41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EFD96F0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194431D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FDF85C7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D1BFFC1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462F6E7F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4AEE0BF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3F0B45C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444175F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63416B34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5FBAA5F8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167E1382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7DBF11BA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261812EB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049A8F13" w14:textId="77777777" w:rsidR="0041158B" w:rsidRDefault="0041158B" w:rsidP="0041158B">
      <w:pPr>
        <w:pStyle w:val="a6"/>
        <w:kinsoku w:val="0"/>
        <w:overflowPunct w:val="0"/>
        <w:rPr>
          <w:sz w:val="20"/>
          <w:szCs w:val="20"/>
        </w:rPr>
      </w:pPr>
    </w:p>
    <w:p w14:paraId="386F8D3E" w14:textId="77777777" w:rsidR="0041158B" w:rsidRDefault="0041158B" w:rsidP="0041158B">
      <w:pPr>
        <w:pStyle w:val="a6"/>
        <w:kinsoku w:val="0"/>
        <w:overflowPunct w:val="0"/>
        <w:spacing w:before="8"/>
        <w:rPr>
          <w:sz w:val="19"/>
          <w:szCs w:val="19"/>
        </w:rPr>
      </w:pPr>
    </w:p>
    <w:p w14:paraId="2A8A45FD" w14:textId="77777777" w:rsidR="0041158B" w:rsidRDefault="00507C5C" w:rsidP="0041158B">
      <w:pPr>
        <w:pStyle w:val="a6"/>
        <w:kinsoku w:val="0"/>
        <w:overflowPunct w:val="0"/>
        <w:spacing w:before="90"/>
        <w:ind w:left="978" w:right="266"/>
        <w:jc w:val="both"/>
      </w:pPr>
      <w:r>
        <w:rPr>
          <w:noProof/>
        </w:rPr>
        <w:pict w14:anchorId="01EB4471">
          <v:rect id="_x0000_s1271" style="position:absolute;left:0;text-align:left;margin-left:204.7pt;margin-top:-300.6pt;width:214pt;height:301pt;z-index:251729920;mso-position-horizontal-relative:page;mso-position-vertical-relative:text" o:allowincell="f" filled="f" stroked="f">
            <v:textbox inset="0,0,0,0">
              <w:txbxContent>
                <w:p w14:paraId="669E665B" w14:textId="436A7EC3" w:rsidR="0041158B" w:rsidRDefault="0041158B" w:rsidP="0041158B">
                  <w:pPr>
                    <w:spacing w:line="602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A7C88F2" wp14:editId="01520A87">
                        <wp:extent cx="2733675" cy="3848100"/>
                        <wp:effectExtent l="0" t="0" r="0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3675" cy="3848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5C9A4F8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 w:rsidR="0041158B">
        <w:t>Укажите название государства в годы Великой Отечественной войны, в одном из городов которого находится изображённый на плакате военнослужащий. Почему участники Великой Отечественной войны пользуются безграничным уважением в нашей стране?</w:t>
      </w:r>
    </w:p>
    <w:p w14:paraId="15ABB2CF" w14:textId="77777777" w:rsidR="0041158B" w:rsidRDefault="0041158B" w:rsidP="0041158B">
      <w:pPr>
        <w:pStyle w:val="a6"/>
        <w:kinsoku w:val="0"/>
        <w:overflowPunct w:val="0"/>
        <w:spacing w:before="3"/>
        <w:rPr>
          <w:sz w:val="16"/>
          <w:szCs w:val="16"/>
        </w:rPr>
      </w:pPr>
    </w:p>
    <w:tbl>
      <w:tblPr>
        <w:tblW w:w="0" w:type="auto"/>
        <w:tblInd w:w="8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32"/>
        <w:gridCol w:w="1120"/>
      </w:tblGrid>
      <w:tr w:rsidR="0041158B" w14:paraId="3199254B" w14:textId="77777777" w:rsidTr="0012761F">
        <w:trPr>
          <w:trHeight w:val="551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77601" w14:textId="77777777" w:rsidR="0041158B" w:rsidRDefault="0041158B" w:rsidP="0012761F">
            <w:pPr>
              <w:pStyle w:val="TableParagraph"/>
              <w:kinsoku w:val="0"/>
              <w:overflowPunct w:val="0"/>
              <w:spacing w:line="274" w:lineRule="exact"/>
              <w:ind w:left="715" w:right="706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Содержание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верного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ответа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и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указания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2"/>
              </w:rPr>
              <w:t xml:space="preserve"> оцениванию</w:t>
            </w:r>
          </w:p>
          <w:p w14:paraId="0E76F728" w14:textId="77777777" w:rsidR="0041158B" w:rsidRDefault="0041158B" w:rsidP="0012761F">
            <w:pPr>
              <w:pStyle w:val="TableParagraph"/>
              <w:kinsoku w:val="0"/>
              <w:overflowPunct w:val="0"/>
              <w:spacing w:line="258" w:lineRule="exact"/>
              <w:ind w:left="715" w:right="706"/>
              <w:rPr>
                <w:spacing w:val="-2"/>
              </w:rPr>
            </w:pPr>
            <w:r>
              <w:t>(допускаются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формулировки</w:t>
            </w:r>
            <w:r>
              <w:rPr>
                <w:spacing w:val="-3"/>
              </w:rPr>
              <w:t xml:space="preserve"> </w:t>
            </w:r>
            <w:r>
              <w:t>ответа,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2"/>
              </w:rPr>
              <w:t xml:space="preserve"> </w:t>
            </w:r>
            <w:r>
              <w:t>искажающие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47780" w14:textId="77777777" w:rsidR="0041158B" w:rsidRDefault="0041158B" w:rsidP="0012761F">
            <w:pPr>
              <w:pStyle w:val="TableParagraph"/>
              <w:kinsoku w:val="0"/>
              <w:overflowPunct w:val="0"/>
              <w:spacing w:line="275" w:lineRule="exact"/>
              <w:ind w:left="177" w:right="166"/>
              <w:rPr>
                <w:b/>
                <w:bCs/>
                <w:spacing w:val="-2"/>
              </w:rPr>
            </w:pPr>
            <w:r>
              <w:rPr>
                <w:b/>
                <w:bCs/>
                <w:spacing w:val="-2"/>
              </w:rPr>
              <w:t>Баллы</w:t>
            </w:r>
          </w:p>
        </w:tc>
      </w:tr>
      <w:tr w:rsidR="0041158B" w14:paraId="0F390D8D" w14:textId="77777777" w:rsidTr="0012761F">
        <w:trPr>
          <w:trHeight w:val="1656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88623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jc w:val="both"/>
              <w:rPr>
                <w:spacing w:val="-2"/>
              </w:rPr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должен</w:t>
            </w:r>
            <w:r>
              <w:rPr>
                <w:spacing w:val="-4"/>
              </w:rPr>
              <w:t xml:space="preserve"> </w:t>
            </w:r>
            <w:r>
              <w:t>содержать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14:paraId="227EC907" w14:textId="77777777" w:rsidR="0041158B" w:rsidRDefault="0041158B" w:rsidP="0041158B">
            <w:pPr>
              <w:pStyle w:val="TableParagraph"/>
              <w:numPr>
                <w:ilvl w:val="0"/>
                <w:numId w:val="3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366" w:hanging="259"/>
              <w:jc w:val="both"/>
              <w:rPr>
                <w:spacing w:val="-2"/>
              </w:rPr>
            </w:pPr>
            <w:r>
              <w:rPr>
                <w:u w:val="single"/>
              </w:rPr>
              <w:t>государство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Германия;</w:t>
            </w:r>
          </w:p>
          <w:p w14:paraId="74F2E2FD" w14:textId="77777777" w:rsidR="0041158B" w:rsidRDefault="0041158B" w:rsidP="0041158B">
            <w:pPr>
              <w:pStyle w:val="TableParagraph"/>
              <w:numPr>
                <w:ilvl w:val="0"/>
                <w:numId w:val="3"/>
              </w:numPr>
              <w:tabs>
                <w:tab w:val="left" w:pos="366"/>
              </w:tabs>
              <w:kinsoku w:val="0"/>
              <w:overflowPunct w:val="0"/>
              <w:spacing w:line="240" w:lineRule="auto"/>
              <w:ind w:left="107" w:right="95" w:firstLine="0"/>
              <w:jc w:val="both"/>
            </w:pPr>
            <w:r>
              <w:rPr>
                <w:u w:val="single"/>
              </w:rPr>
              <w:t>ответ на вопрос</w:t>
            </w:r>
            <w:r>
              <w:t>, например: участники Великой Отечественной войны ценой собственных жизней спасали нашу Родину от порабощения фашистами. Без их подвига существование нашей страны было бы невозможно.</w:t>
            </w:r>
          </w:p>
          <w:p w14:paraId="24FAEEC3" w14:textId="77777777" w:rsidR="0041158B" w:rsidRDefault="0041158B" w:rsidP="0012761F">
            <w:pPr>
              <w:pStyle w:val="TableParagraph"/>
              <w:kinsoku w:val="0"/>
              <w:overflowPunct w:val="0"/>
              <w:spacing w:line="260" w:lineRule="exact"/>
              <w:jc w:val="both"/>
              <w:rPr>
                <w:spacing w:val="-2"/>
              </w:rPr>
            </w:pPr>
            <w:r>
              <w:t>Ответ</w:t>
            </w:r>
            <w:r>
              <w:rPr>
                <w:spacing w:val="-3"/>
              </w:rPr>
              <w:t xml:space="preserve"> </w:t>
            </w:r>
            <w:r>
              <w:t>на вопрос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дан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иных,</w:t>
            </w:r>
            <w:r>
              <w:rPr>
                <w:spacing w:val="-1"/>
              </w:rPr>
              <w:t xml:space="preserve"> </w:t>
            </w:r>
            <w:r>
              <w:t>близких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 xml:space="preserve">смыслу </w:t>
            </w:r>
            <w:r>
              <w:rPr>
                <w:spacing w:val="-2"/>
              </w:rPr>
              <w:t>формулировках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66337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22"/>
                <w:szCs w:val="22"/>
              </w:rPr>
            </w:pPr>
          </w:p>
        </w:tc>
      </w:tr>
      <w:tr w:rsidR="0041158B" w14:paraId="0CE34242" w14:textId="77777777" w:rsidTr="0012761F">
        <w:trPr>
          <w:trHeight w:val="275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98229" w14:textId="77777777" w:rsidR="0041158B" w:rsidRDefault="0041158B" w:rsidP="0012761F">
            <w:pPr>
              <w:pStyle w:val="TableParagraph"/>
              <w:kinsoku w:val="0"/>
              <w:overflowPunct w:val="0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3"/>
              </w:rPr>
              <w:t xml:space="preserve"> </w:t>
            </w:r>
            <w:r>
              <w:t>указано</w:t>
            </w:r>
            <w:r>
              <w:rPr>
                <w:spacing w:val="-4"/>
              </w:rPr>
              <w:t xml:space="preserve"> </w:t>
            </w:r>
            <w:r>
              <w:t>государство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дан</w:t>
            </w:r>
            <w:r>
              <w:rPr>
                <w:spacing w:val="-3"/>
              </w:rPr>
              <w:t xml:space="preserve"> </w:t>
            </w:r>
            <w:r>
              <w:t>ответ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3319E" w14:textId="77777777" w:rsidR="0041158B" w:rsidRDefault="0041158B" w:rsidP="0012761F">
            <w:pPr>
              <w:pStyle w:val="TableParagraph"/>
              <w:kinsoku w:val="0"/>
              <w:overflowPunct w:val="0"/>
              <w:ind w:left="11"/>
            </w:pPr>
            <w:r>
              <w:t>3</w:t>
            </w:r>
          </w:p>
        </w:tc>
      </w:tr>
      <w:tr w:rsidR="0041158B" w14:paraId="4426B6F1" w14:textId="77777777" w:rsidTr="0012761F">
        <w:trPr>
          <w:trHeight w:val="1379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198E0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right="94"/>
              <w:jc w:val="both"/>
            </w:pPr>
            <w:r>
              <w:t>Правильно указано государство, ответ на вопрос содержит неточность(-и), существенно не искажающую(-</w:t>
            </w:r>
            <w:proofErr w:type="spellStart"/>
            <w:r>
              <w:t>ие</w:t>
            </w:r>
            <w:proofErr w:type="spellEnd"/>
            <w:r>
              <w:t>) смысла ответа.</w:t>
            </w:r>
          </w:p>
          <w:p w14:paraId="72027402" w14:textId="77777777" w:rsidR="0041158B" w:rsidRDefault="0041158B" w:rsidP="0012761F">
            <w:pPr>
              <w:pStyle w:val="TableParagraph"/>
              <w:kinsoku w:val="0"/>
              <w:overflowPunct w:val="0"/>
              <w:spacing w:line="270" w:lineRule="atLeast"/>
              <w:ind w:right="96"/>
              <w:jc w:val="both"/>
            </w:pPr>
            <w:r>
              <w:t>ИЛИ</w:t>
            </w:r>
            <w:r>
              <w:rPr>
                <w:spacing w:val="40"/>
              </w:rPr>
              <w:t xml:space="preserve"> </w:t>
            </w:r>
            <w:r>
              <w:t>Правильно</w:t>
            </w:r>
            <w:r>
              <w:rPr>
                <w:spacing w:val="40"/>
              </w:rPr>
              <w:t xml:space="preserve"> </w:t>
            </w:r>
            <w:r>
              <w:t>указано</w:t>
            </w:r>
            <w:r>
              <w:rPr>
                <w:spacing w:val="40"/>
              </w:rPr>
              <w:t xml:space="preserve"> </w:t>
            </w:r>
            <w:r>
              <w:t>государство,</w:t>
            </w:r>
            <w:r>
              <w:rPr>
                <w:spacing w:val="40"/>
              </w:rPr>
              <w:t xml:space="preserve"> </w:t>
            </w:r>
            <w:r>
              <w:t>ответ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вопрос</w:t>
            </w:r>
            <w:r>
              <w:rPr>
                <w:spacing w:val="40"/>
              </w:rPr>
              <w:t xml:space="preserve"> </w:t>
            </w:r>
            <w:r>
              <w:t>содержит</w:t>
            </w:r>
            <w:r>
              <w:rPr>
                <w:spacing w:val="40"/>
              </w:rPr>
              <w:t xml:space="preserve"> </w:t>
            </w:r>
            <w:r>
              <w:t>не</w:t>
            </w:r>
            <w:r>
              <w:rPr>
                <w:spacing w:val="40"/>
              </w:rPr>
              <w:t xml:space="preserve"> </w:t>
            </w:r>
            <w:r>
              <w:t>основные,</w:t>
            </w:r>
            <w:r>
              <w:rPr>
                <w:spacing w:val="40"/>
              </w:rPr>
              <w:t xml:space="preserve"> </w:t>
            </w:r>
            <w:r>
              <w:t>а</w:t>
            </w:r>
            <w:r>
              <w:rPr>
                <w:spacing w:val="-15"/>
              </w:rPr>
              <w:t xml:space="preserve"> </w:t>
            </w:r>
            <w:r>
              <w:t>только</w:t>
            </w:r>
            <w:r>
              <w:rPr>
                <w:spacing w:val="-15"/>
              </w:rPr>
              <w:t xml:space="preserve"> </w:t>
            </w:r>
            <w:r>
              <w:t>второстепенные</w:t>
            </w:r>
            <w:r>
              <w:rPr>
                <w:spacing w:val="-15"/>
              </w:rPr>
              <w:t xml:space="preserve"> </w:t>
            </w:r>
            <w:r>
              <w:t>(несущественные)</w:t>
            </w:r>
            <w:r>
              <w:rPr>
                <w:spacing w:val="-15"/>
              </w:rPr>
              <w:t xml:space="preserve"> </w:t>
            </w:r>
            <w:r>
              <w:t>связи,</w:t>
            </w:r>
            <w:r>
              <w:rPr>
                <w:spacing w:val="-13"/>
              </w:rPr>
              <w:t xml:space="preserve"> </w:t>
            </w:r>
            <w:r>
              <w:t>не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полной</w:t>
            </w:r>
            <w:r>
              <w:rPr>
                <w:spacing w:val="-15"/>
              </w:rPr>
              <w:t xml:space="preserve"> </w:t>
            </w:r>
            <w:r>
              <w:t>мере</w:t>
            </w:r>
            <w:r>
              <w:rPr>
                <w:spacing w:val="-12"/>
              </w:rPr>
              <w:t xml:space="preserve"> </w:t>
            </w:r>
            <w:r>
              <w:t>раскрывающие суть ответа на задание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95820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11"/>
            </w:pPr>
            <w:r>
              <w:t>2</w:t>
            </w:r>
          </w:p>
        </w:tc>
      </w:tr>
      <w:tr w:rsidR="0041158B" w14:paraId="2D33C74F" w14:textId="77777777" w:rsidTr="0012761F">
        <w:trPr>
          <w:trHeight w:val="828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503EF" w14:textId="77777777" w:rsidR="0041158B" w:rsidRDefault="0041158B" w:rsidP="0012761F">
            <w:pPr>
              <w:pStyle w:val="TableParagraph"/>
              <w:kinsoku w:val="0"/>
              <w:overflowPunct w:val="0"/>
              <w:spacing w:line="272" w:lineRule="exact"/>
              <w:jc w:val="left"/>
              <w:rPr>
                <w:spacing w:val="-5"/>
              </w:rPr>
            </w:pPr>
            <w:r>
              <w:t>Правильно</w:t>
            </w:r>
            <w:r>
              <w:rPr>
                <w:spacing w:val="-5"/>
              </w:rPr>
              <w:t xml:space="preserve"> </w:t>
            </w:r>
            <w:r>
              <w:t>указано</w:t>
            </w:r>
            <w:r>
              <w:rPr>
                <w:spacing w:val="-5"/>
              </w:rPr>
              <w:t xml:space="preserve"> </w:t>
            </w:r>
            <w:r>
              <w:t>государство,</w:t>
            </w:r>
            <w:r>
              <w:rPr>
                <w:spacing w:val="-3"/>
              </w:rPr>
              <w:t xml:space="preserve"> </w:t>
            </w:r>
            <w:r>
              <w:t>ответ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вопрос</w:t>
            </w:r>
            <w:r>
              <w:rPr>
                <w:spacing w:val="-3"/>
              </w:rPr>
              <w:t xml:space="preserve"> </w:t>
            </w:r>
            <w:r>
              <w:t>дан</w:t>
            </w:r>
            <w:r>
              <w:rPr>
                <w:spacing w:val="-4"/>
              </w:rPr>
              <w:t xml:space="preserve"> </w:t>
            </w:r>
            <w:r>
              <w:t>неправильно</w:t>
            </w:r>
            <w:r>
              <w:rPr>
                <w:spacing w:val="-3"/>
              </w:rPr>
              <w:t xml:space="preserve"> </w:t>
            </w:r>
            <w:r>
              <w:t>/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дан</w:t>
            </w:r>
          </w:p>
          <w:p w14:paraId="1EB4AD23" w14:textId="77777777" w:rsidR="0041158B" w:rsidRDefault="0041158B" w:rsidP="0012761F">
            <w:pPr>
              <w:pStyle w:val="TableParagraph"/>
              <w:kinsoku w:val="0"/>
              <w:overflowPunct w:val="0"/>
              <w:spacing w:line="270" w:lineRule="atLeast"/>
              <w:jc w:val="left"/>
              <w:rPr>
                <w:spacing w:val="-2"/>
              </w:rPr>
            </w:pPr>
            <w:proofErr w:type="gramStart"/>
            <w:r>
              <w:t>ИЛИ</w:t>
            </w:r>
            <w:proofErr w:type="gramEnd"/>
            <w:r>
              <w:rPr>
                <w:spacing w:val="40"/>
              </w:rPr>
              <w:t xml:space="preserve"> </w:t>
            </w:r>
            <w:r>
              <w:t>Государство</w:t>
            </w:r>
            <w:r>
              <w:rPr>
                <w:spacing w:val="40"/>
              </w:rPr>
              <w:t xml:space="preserve"> </w:t>
            </w:r>
            <w:r>
              <w:t>указано</w:t>
            </w:r>
            <w:r>
              <w:rPr>
                <w:spacing w:val="40"/>
              </w:rPr>
              <w:t xml:space="preserve"> </w:t>
            </w:r>
            <w:r>
              <w:t>неправильно</w:t>
            </w:r>
            <w:r>
              <w:rPr>
                <w:spacing w:val="40"/>
              </w:rPr>
              <w:t xml:space="preserve"> </w:t>
            </w:r>
            <w:r>
              <w:t>/</w:t>
            </w:r>
            <w:r>
              <w:rPr>
                <w:spacing w:val="40"/>
              </w:rPr>
              <w:t xml:space="preserve"> </w:t>
            </w:r>
            <w:r>
              <w:t>не</w:t>
            </w:r>
            <w:r>
              <w:rPr>
                <w:spacing w:val="40"/>
              </w:rPr>
              <w:t xml:space="preserve"> </w:t>
            </w:r>
            <w:r>
              <w:t>указано;</w:t>
            </w:r>
            <w:r>
              <w:rPr>
                <w:spacing w:val="40"/>
              </w:rPr>
              <w:t xml:space="preserve"> </w:t>
            </w:r>
            <w:r>
              <w:t>правильно</w:t>
            </w:r>
            <w:r>
              <w:rPr>
                <w:spacing w:val="40"/>
              </w:rPr>
              <w:t xml:space="preserve"> </w:t>
            </w:r>
            <w:r>
              <w:t>дан</w:t>
            </w:r>
            <w:r>
              <w:rPr>
                <w:spacing w:val="40"/>
              </w:rPr>
              <w:t xml:space="preserve"> </w:t>
            </w:r>
            <w:r>
              <w:t>ответ</w:t>
            </w:r>
            <w:r>
              <w:rPr>
                <w:spacing w:val="40"/>
              </w:rPr>
              <w:t xml:space="preserve"> </w:t>
            </w:r>
            <w:r>
              <w:t xml:space="preserve">на </w:t>
            </w:r>
            <w:r>
              <w:rPr>
                <w:spacing w:val="-2"/>
              </w:rPr>
              <w:t>вопрос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2CBDE" w14:textId="77777777" w:rsidR="0041158B" w:rsidRDefault="0041158B" w:rsidP="0012761F">
            <w:pPr>
              <w:pStyle w:val="TableParagraph"/>
              <w:kinsoku w:val="0"/>
              <w:overflowPunct w:val="0"/>
              <w:spacing w:line="272" w:lineRule="exact"/>
              <w:ind w:left="11"/>
            </w:pPr>
            <w:r>
              <w:t>1</w:t>
            </w:r>
          </w:p>
        </w:tc>
      </w:tr>
      <w:tr w:rsidR="0041158B" w14:paraId="61F06786" w14:textId="77777777" w:rsidTr="0012761F">
        <w:trPr>
          <w:trHeight w:val="827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1FC5D" w14:textId="77777777" w:rsidR="0041158B" w:rsidRDefault="0041158B" w:rsidP="0012761F">
            <w:pPr>
              <w:pStyle w:val="TableParagraph"/>
              <w:kinsoku w:val="0"/>
              <w:overflowPunct w:val="0"/>
              <w:spacing w:line="272" w:lineRule="exact"/>
              <w:jc w:val="left"/>
              <w:rPr>
                <w:spacing w:val="-2"/>
              </w:rPr>
            </w:pP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неправильный.</w:t>
            </w:r>
          </w:p>
          <w:p w14:paraId="4DEB4D62" w14:textId="77777777" w:rsidR="0041158B" w:rsidRDefault="0041158B" w:rsidP="0012761F">
            <w:pPr>
              <w:pStyle w:val="TableParagraph"/>
              <w:kinsoku w:val="0"/>
              <w:overflowPunct w:val="0"/>
              <w:spacing w:line="276" w:lineRule="exact"/>
              <w:jc w:val="left"/>
              <w:rPr>
                <w:spacing w:val="-2"/>
              </w:rPr>
            </w:pPr>
            <w:r>
              <w:t>ИЛИ</w:t>
            </w:r>
            <w:r>
              <w:rPr>
                <w:spacing w:val="-6"/>
              </w:rPr>
              <w:t xml:space="preserve"> </w:t>
            </w:r>
            <w:r>
              <w:t>Приведены</w:t>
            </w:r>
            <w:r>
              <w:rPr>
                <w:spacing w:val="-6"/>
              </w:rPr>
              <w:t xml:space="preserve"> </w:t>
            </w:r>
            <w:r>
              <w:t>рассуждения</w:t>
            </w:r>
            <w:r>
              <w:rPr>
                <w:spacing w:val="-6"/>
              </w:rPr>
              <w:t xml:space="preserve"> </w:t>
            </w:r>
            <w:r>
              <w:t>общего</w:t>
            </w:r>
            <w:r>
              <w:rPr>
                <w:spacing w:val="-5"/>
              </w:rPr>
              <w:t xml:space="preserve"> </w:t>
            </w:r>
            <w:r>
              <w:t>характера,</w:t>
            </w:r>
            <w:r>
              <w:rPr>
                <w:spacing w:val="-5"/>
              </w:rPr>
              <w:t xml:space="preserve"> </w:t>
            </w:r>
            <w:r>
              <w:t>не</w:t>
            </w:r>
            <w:r>
              <w:rPr>
                <w:spacing w:val="-5"/>
              </w:rPr>
              <w:t xml:space="preserve"> </w:t>
            </w:r>
            <w:r>
              <w:t>соответствующие</w:t>
            </w:r>
            <w:r>
              <w:rPr>
                <w:spacing w:val="-5"/>
              </w:rPr>
              <w:t xml:space="preserve"> </w:t>
            </w:r>
            <w:r>
              <w:t xml:space="preserve">требованию </w:t>
            </w:r>
            <w:r>
              <w:rPr>
                <w:spacing w:val="-2"/>
              </w:rPr>
              <w:t>задания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47B06" w14:textId="77777777" w:rsidR="0041158B" w:rsidRDefault="0041158B" w:rsidP="0012761F">
            <w:pPr>
              <w:pStyle w:val="TableParagraph"/>
              <w:kinsoku w:val="0"/>
              <w:overflowPunct w:val="0"/>
              <w:spacing w:line="273" w:lineRule="exact"/>
              <w:ind w:left="11"/>
            </w:pPr>
            <w:r>
              <w:t>0</w:t>
            </w:r>
          </w:p>
        </w:tc>
      </w:tr>
      <w:tr w:rsidR="0041158B" w14:paraId="09EAFA6D" w14:textId="77777777" w:rsidTr="0012761F">
        <w:trPr>
          <w:trHeight w:val="275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0716B" w14:textId="77777777" w:rsidR="0041158B" w:rsidRDefault="0041158B" w:rsidP="0012761F">
            <w:pPr>
              <w:pStyle w:val="TableParagraph"/>
              <w:kinsoku w:val="0"/>
              <w:overflowPunct w:val="0"/>
              <w:ind w:left="0" w:right="95"/>
              <w:jc w:val="right"/>
              <w:rPr>
                <w:i/>
                <w:iCs/>
                <w:spacing w:val="-4"/>
              </w:rPr>
            </w:pPr>
            <w:r>
              <w:rPr>
                <w:i/>
                <w:iCs/>
              </w:rPr>
              <w:t>Максимальный</w:t>
            </w:r>
            <w:r>
              <w:rPr>
                <w:i/>
                <w:iCs/>
                <w:spacing w:val="-3"/>
              </w:rPr>
              <w:t xml:space="preserve"> </w:t>
            </w:r>
            <w:r>
              <w:rPr>
                <w:i/>
                <w:iCs/>
                <w:spacing w:val="-4"/>
              </w:rPr>
              <w:t>балл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C0BBC" w14:textId="77777777" w:rsidR="0041158B" w:rsidRDefault="0041158B" w:rsidP="0012761F">
            <w:pPr>
              <w:pStyle w:val="TableParagraph"/>
              <w:kinsoku w:val="0"/>
              <w:overflowPunct w:val="0"/>
              <w:ind w:left="11"/>
              <w:rPr>
                <w:i/>
                <w:iCs/>
              </w:rPr>
            </w:pPr>
            <w:r>
              <w:rPr>
                <w:i/>
                <w:iCs/>
              </w:rPr>
              <w:t>3</w:t>
            </w:r>
          </w:p>
        </w:tc>
      </w:tr>
    </w:tbl>
    <w:p w14:paraId="1695D3E2" w14:textId="77777777" w:rsidR="0041158B" w:rsidRDefault="0041158B" w:rsidP="0041158B">
      <w:pPr>
        <w:rPr>
          <w:sz w:val="16"/>
          <w:szCs w:val="16"/>
        </w:rPr>
        <w:sectPr w:rsidR="0041158B">
          <w:headerReference w:type="default" r:id="rId55"/>
          <w:footerReference w:type="default" r:id="rId56"/>
          <w:pgSz w:w="11910" w:h="16840"/>
          <w:pgMar w:top="2540" w:right="580" w:bottom="700" w:left="440" w:header="709" w:footer="501" w:gutter="0"/>
          <w:cols w:space="720"/>
          <w:noEndnote/>
        </w:sectPr>
      </w:pPr>
    </w:p>
    <w:p w14:paraId="0CEE45FE" w14:textId="77777777" w:rsidR="0041158B" w:rsidRDefault="00507C5C" w:rsidP="0041158B">
      <w:pPr>
        <w:pStyle w:val="a6"/>
        <w:kinsoku w:val="0"/>
        <w:overflowPunct w:val="0"/>
        <w:spacing w:before="117"/>
        <w:ind w:left="978"/>
        <w:rPr>
          <w:spacing w:val="-2"/>
        </w:rPr>
      </w:pPr>
      <w:r>
        <w:rPr>
          <w:noProof/>
        </w:rPr>
        <w:lastRenderedPageBreak/>
        <w:pict w14:anchorId="39AD4B4A">
          <v:group id="_x0000_s1273" style="position:absolute;left:0;text-align:left;margin-left:27.9pt;margin-top:0;width:26.25pt;height:26.2pt;z-index:251731968;mso-position-horizontal-relative:page" coordorigin="558" coordsize="525,524" o:allowincell="f">
            <v:shape id="_x0000_s1274" style="position:absolute;left:566;top:7;width:510;height:510;mso-position-horizontal-relative:page;mso-position-vertical-relative:text" coordsize="510,510" o:allowincell="f" path="m255,l187,9,126,34,75,74,35,126,9,186,,254r9,68l35,383r40,52l126,475r61,25l255,510r68,-10l383,475r52,-40l475,383r25,-61l510,254,500,186,475,126,435,74,383,34,323,9,255,xe" filled="f">
              <v:path arrowok="t"/>
            </v:shape>
            <v:shape id="_x0000_s1275" type="#_x0000_t202" style="position:absolute;left:559;width:525;height:525;mso-position-horizontal-relative:page;mso-position-vertical-relative:text" o:allowincell="f" filled="f" stroked="f">
              <v:textbox inset="0,0,0,0">
                <w:txbxContent>
                  <w:p w14:paraId="03CABE3A" w14:textId="77777777" w:rsidR="0041158B" w:rsidRDefault="0041158B" w:rsidP="0041158B">
                    <w:pPr>
                      <w:pStyle w:val="a6"/>
                      <w:kinsoku w:val="0"/>
                      <w:overflowPunct w:val="0"/>
                      <w:spacing w:before="97"/>
                      <w:ind w:left="122"/>
                      <w:rPr>
                        <w:b/>
                        <w:bCs/>
                        <w:spacing w:val="-5"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pacing w:val="-5"/>
                        <w:sz w:val="28"/>
                        <w:szCs w:val="28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41158B">
        <w:t>Рассмотрите</w:t>
      </w:r>
      <w:r w:rsidR="0041158B">
        <w:rPr>
          <w:spacing w:val="-6"/>
        </w:rPr>
        <w:t xml:space="preserve"> </w:t>
      </w:r>
      <w:r w:rsidR="0041158B">
        <w:t>изображение,</w:t>
      </w:r>
      <w:r w:rsidR="0041158B">
        <w:rPr>
          <w:spacing w:val="-4"/>
        </w:rPr>
        <w:t xml:space="preserve"> </w:t>
      </w:r>
      <w:r w:rsidR="0041158B">
        <w:t>выполните</w:t>
      </w:r>
      <w:r w:rsidR="0041158B">
        <w:rPr>
          <w:spacing w:val="-4"/>
        </w:rPr>
        <w:t xml:space="preserve"> </w:t>
      </w:r>
      <w:r w:rsidR="0041158B">
        <w:t>задание</w:t>
      </w:r>
      <w:r w:rsidR="0041158B">
        <w:rPr>
          <w:spacing w:val="-4"/>
        </w:rPr>
        <w:t xml:space="preserve"> </w:t>
      </w:r>
      <w:r w:rsidR="0041158B">
        <w:t>и</w:t>
      </w:r>
      <w:r w:rsidR="0041158B">
        <w:rPr>
          <w:spacing w:val="-5"/>
        </w:rPr>
        <w:t xml:space="preserve"> </w:t>
      </w:r>
      <w:r w:rsidR="0041158B">
        <w:t>ответьте</w:t>
      </w:r>
      <w:r w:rsidR="0041158B">
        <w:rPr>
          <w:spacing w:val="-3"/>
        </w:rPr>
        <w:t xml:space="preserve"> </w:t>
      </w:r>
      <w:r w:rsidR="0041158B">
        <w:t>на</w:t>
      </w:r>
      <w:r w:rsidR="0041158B">
        <w:rPr>
          <w:spacing w:val="-3"/>
        </w:rPr>
        <w:t xml:space="preserve"> </w:t>
      </w:r>
      <w:r w:rsidR="0041158B">
        <w:rPr>
          <w:spacing w:val="-2"/>
        </w:rPr>
        <w:t>вопрос.</w:t>
      </w:r>
    </w:p>
    <w:p w14:paraId="2BFFE04A" w14:textId="77777777" w:rsidR="0041158B" w:rsidRDefault="00507C5C" w:rsidP="0041158B">
      <w:pPr>
        <w:pStyle w:val="a6"/>
        <w:kinsoku w:val="0"/>
        <w:overflowPunct w:val="0"/>
        <w:spacing w:before="1"/>
        <w:rPr>
          <w:sz w:val="6"/>
          <w:szCs w:val="6"/>
        </w:rPr>
      </w:pPr>
      <w:r>
        <w:rPr>
          <w:noProof/>
        </w:rPr>
        <w:pict w14:anchorId="482E1E1E">
          <v:rect id="_x0000_s1272" style="position:absolute;margin-left:241.75pt;margin-top:4.75pt;width:140pt;height:142pt;z-index:251730944;mso-wrap-distance-left:0;mso-wrap-distance-right:0;mso-position-horizontal-relative:page;mso-position-vertical-relative:text" o:allowincell="f" filled="f" stroked="f">
            <v:textbox inset="0,0,0,0">
              <w:txbxContent>
                <w:p w14:paraId="06EFA8A9" w14:textId="59811E5F" w:rsidR="0041158B" w:rsidRDefault="0041158B" w:rsidP="0041158B">
                  <w:pPr>
                    <w:spacing w:line="2840" w:lineRule="atLeast"/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3F05B6A" wp14:editId="20A44894">
                        <wp:extent cx="1800225" cy="1800225"/>
                        <wp:effectExtent l="0" t="0" r="0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0225" cy="1800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32602E2" w14:textId="77777777" w:rsidR="0041158B" w:rsidRDefault="0041158B" w:rsidP="0041158B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14:paraId="124C4782" w14:textId="77777777" w:rsidR="0041158B" w:rsidRDefault="0041158B" w:rsidP="0041158B">
      <w:pPr>
        <w:pStyle w:val="a6"/>
        <w:kinsoku w:val="0"/>
        <w:overflowPunct w:val="0"/>
        <w:spacing w:before="83"/>
        <w:ind w:left="978"/>
      </w:pPr>
      <w:r>
        <w:t>Укажите</w:t>
      </w:r>
      <w:r>
        <w:rPr>
          <w:spacing w:val="78"/>
        </w:rPr>
        <w:t xml:space="preserve"> </w:t>
      </w:r>
      <w:r>
        <w:t>год,</w:t>
      </w:r>
      <w:r>
        <w:rPr>
          <w:spacing w:val="78"/>
        </w:rPr>
        <w:t xml:space="preserve"> </w:t>
      </w:r>
      <w:r>
        <w:t>когда</w:t>
      </w:r>
      <w:r>
        <w:rPr>
          <w:spacing w:val="78"/>
        </w:rPr>
        <w:t xml:space="preserve"> </w:t>
      </w:r>
      <w:r>
        <w:t>выпущена</w:t>
      </w:r>
      <w:r>
        <w:rPr>
          <w:spacing w:val="78"/>
        </w:rPr>
        <w:t xml:space="preserve"> </w:t>
      </w:r>
      <w:r>
        <w:t>данная</w:t>
      </w:r>
      <w:r>
        <w:rPr>
          <w:spacing w:val="78"/>
        </w:rPr>
        <w:t xml:space="preserve"> </w:t>
      </w:r>
      <w:r>
        <w:t>медаль.</w:t>
      </w:r>
      <w:r>
        <w:rPr>
          <w:spacing w:val="78"/>
        </w:rPr>
        <w:t xml:space="preserve"> </w:t>
      </w:r>
      <w:r>
        <w:t>Почему</w:t>
      </w:r>
      <w:r>
        <w:rPr>
          <w:spacing w:val="80"/>
        </w:rPr>
        <w:t xml:space="preserve"> </w:t>
      </w:r>
      <w:r>
        <w:t>произошло</w:t>
      </w:r>
      <w:r>
        <w:rPr>
          <w:spacing w:val="78"/>
        </w:rPr>
        <w:t xml:space="preserve"> </w:t>
      </w:r>
      <w:r>
        <w:t>событие,</w:t>
      </w:r>
      <w:r>
        <w:rPr>
          <w:spacing w:val="78"/>
        </w:rPr>
        <w:t xml:space="preserve"> </w:t>
      </w:r>
      <w:r>
        <w:t>годовщине которого посвящена данная медаль?</w:t>
      </w:r>
    </w:p>
    <w:p w14:paraId="13600ACA" w14:textId="77777777" w:rsidR="0041158B" w:rsidRDefault="0041158B" w:rsidP="0041158B">
      <w:pPr>
        <w:pStyle w:val="a6"/>
        <w:kinsoku w:val="0"/>
        <w:overflowPunct w:val="0"/>
        <w:spacing w:before="3"/>
        <w:rPr>
          <w:sz w:val="8"/>
          <w:szCs w:val="8"/>
        </w:rPr>
      </w:pPr>
    </w:p>
    <w:tbl>
      <w:tblPr>
        <w:tblW w:w="0" w:type="auto"/>
        <w:tblInd w:w="-67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32"/>
        <w:gridCol w:w="1120"/>
      </w:tblGrid>
      <w:tr w:rsidR="0041158B" w14:paraId="66E666C8" w14:textId="77777777" w:rsidTr="0041158B">
        <w:trPr>
          <w:trHeight w:val="519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AA293" w14:textId="77777777" w:rsidR="0041158B" w:rsidRDefault="0041158B" w:rsidP="0012761F">
            <w:pPr>
              <w:pStyle w:val="TableParagraph"/>
              <w:kinsoku w:val="0"/>
              <w:overflowPunct w:val="0"/>
              <w:spacing w:line="253" w:lineRule="exact"/>
              <w:ind w:left="715" w:right="706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Содержание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верного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ответа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и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указания</w:t>
            </w:r>
            <w:r>
              <w:rPr>
                <w:b/>
                <w:bCs/>
                <w:spacing w:val="-4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2"/>
              </w:rPr>
              <w:t xml:space="preserve"> оцениванию</w:t>
            </w:r>
          </w:p>
          <w:p w14:paraId="6F8BCE45" w14:textId="77777777" w:rsidR="0041158B" w:rsidRDefault="0041158B" w:rsidP="0012761F">
            <w:pPr>
              <w:pStyle w:val="TableParagraph"/>
              <w:kinsoku w:val="0"/>
              <w:overflowPunct w:val="0"/>
              <w:spacing w:line="246" w:lineRule="exact"/>
              <w:ind w:left="715" w:right="706"/>
              <w:rPr>
                <w:spacing w:val="-2"/>
              </w:rPr>
            </w:pPr>
            <w:r>
              <w:t>(допускаются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формулировки</w:t>
            </w:r>
            <w:r>
              <w:rPr>
                <w:spacing w:val="-3"/>
              </w:rPr>
              <w:t xml:space="preserve"> </w:t>
            </w:r>
            <w:r>
              <w:t>ответа,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2"/>
              </w:rPr>
              <w:t xml:space="preserve"> </w:t>
            </w:r>
            <w:r>
              <w:t>искажающие</w:t>
            </w:r>
            <w:r>
              <w:rPr>
                <w:spacing w:val="-3"/>
              </w:rPr>
              <w:t xml:space="preserve"> </w:t>
            </w:r>
            <w:r>
              <w:t>его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52A58" w14:textId="77777777" w:rsidR="0041158B" w:rsidRDefault="0041158B" w:rsidP="0012761F">
            <w:pPr>
              <w:pStyle w:val="TableParagraph"/>
              <w:kinsoku w:val="0"/>
              <w:overflowPunct w:val="0"/>
              <w:spacing w:line="263" w:lineRule="exact"/>
              <w:ind w:left="177" w:right="166"/>
              <w:rPr>
                <w:b/>
                <w:bCs/>
                <w:spacing w:val="-2"/>
              </w:rPr>
            </w:pPr>
            <w:r>
              <w:rPr>
                <w:b/>
                <w:bCs/>
                <w:spacing w:val="-2"/>
              </w:rPr>
              <w:t>Баллы</w:t>
            </w:r>
          </w:p>
        </w:tc>
      </w:tr>
      <w:tr w:rsidR="0041158B" w14:paraId="41A1D711" w14:textId="77777777" w:rsidTr="0041158B">
        <w:trPr>
          <w:trHeight w:val="3378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1E751" w14:textId="77777777" w:rsidR="0041158B" w:rsidRDefault="0041158B" w:rsidP="0012761F">
            <w:pPr>
              <w:pStyle w:val="TableParagraph"/>
              <w:kinsoku w:val="0"/>
              <w:overflowPunct w:val="0"/>
              <w:spacing w:line="253" w:lineRule="exact"/>
              <w:jc w:val="both"/>
              <w:rPr>
                <w:spacing w:val="-2"/>
              </w:rPr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t>должен</w:t>
            </w:r>
            <w:r>
              <w:rPr>
                <w:spacing w:val="-4"/>
              </w:rPr>
              <w:t xml:space="preserve"> </w:t>
            </w:r>
            <w:r>
              <w:t>содержать</w:t>
            </w:r>
            <w:r>
              <w:rPr>
                <w:spacing w:val="-4"/>
              </w:rPr>
              <w:t xml:space="preserve"> </w:t>
            </w:r>
            <w:r>
              <w:t>следующие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14:paraId="5413CE0A" w14:textId="77777777" w:rsidR="0041158B" w:rsidRDefault="0041158B" w:rsidP="0041158B">
            <w:pPr>
              <w:pStyle w:val="TableParagraph"/>
              <w:numPr>
                <w:ilvl w:val="0"/>
                <w:numId w:val="2"/>
              </w:numPr>
              <w:tabs>
                <w:tab w:val="left" w:pos="366"/>
              </w:tabs>
              <w:kinsoku w:val="0"/>
              <w:overflowPunct w:val="0"/>
              <w:spacing w:line="260" w:lineRule="exact"/>
              <w:ind w:left="366" w:hanging="259"/>
              <w:jc w:val="both"/>
              <w:rPr>
                <w:spacing w:val="-5"/>
              </w:rPr>
            </w:pPr>
            <w:r>
              <w:rPr>
                <w:u w:val="single"/>
              </w:rPr>
              <w:t>год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2019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г.;</w:t>
            </w:r>
          </w:p>
          <w:p w14:paraId="16D437A4" w14:textId="77777777" w:rsidR="0041158B" w:rsidRDefault="0041158B" w:rsidP="0041158B">
            <w:pPr>
              <w:pStyle w:val="TableParagraph"/>
              <w:numPr>
                <w:ilvl w:val="0"/>
                <w:numId w:val="2"/>
              </w:numPr>
              <w:tabs>
                <w:tab w:val="left" w:pos="366"/>
              </w:tabs>
              <w:kinsoku w:val="0"/>
              <w:overflowPunct w:val="0"/>
              <w:spacing w:before="5" w:line="225" w:lineRule="auto"/>
              <w:ind w:left="107" w:right="95" w:firstLine="0"/>
              <w:jc w:val="both"/>
            </w:pPr>
            <w:r>
              <w:rPr>
                <w:u w:val="single"/>
              </w:rPr>
              <w:t>ответ на вопрос</w:t>
            </w:r>
            <w:r>
              <w:t>, например: в начале 2014 г. к власти в Киеве пришли националисты. Произошло свержение законно избранного президента В.Ф. Януковича. Был отменён закон о статусе русского языка как регионального, что означало фактический запрет на его использование. В ответ на это в южных и восточных районах Украины русскоязычное население выступило в защиту своих прав. В ходе референдума в Крыму и Севастополе большинство жителей полуострова проголосовало за воссоединение Крыма и Севастополя с Россией, после чего была принята декларация о государственной независимости Автономной Республики Крым и города Севастополя и заключён Договор с Россией о вхождении Республики Крым и Севастополя в её состав.</w:t>
            </w:r>
          </w:p>
          <w:p w14:paraId="66675888" w14:textId="77777777" w:rsidR="0041158B" w:rsidRDefault="0041158B" w:rsidP="0012761F">
            <w:pPr>
              <w:pStyle w:val="TableParagraph"/>
              <w:kinsoku w:val="0"/>
              <w:overflowPunct w:val="0"/>
              <w:spacing w:line="247" w:lineRule="exact"/>
              <w:jc w:val="both"/>
              <w:rPr>
                <w:spacing w:val="-2"/>
              </w:rPr>
            </w:pPr>
            <w:r>
              <w:t>Ответ</w:t>
            </w:r>
            <w:r>
              <w:rPr>
                <w:spacing w:val="-3"/>
              </w:rPr>
              <w:t xml:space="preserve"> </w:t>
            </w:r>
            <w:r>
              <w:t>на вопрос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дан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иных,</w:t>
            </w:r>
            <w:r>
              <w:rPr>
                <w:spacing w:val="-1"/>
              </w:rPr>
              <w:t xml:space="preserve"> </w:t>
            </w:r>
            <w:r>
              <w:t>близких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 xml:space="preserve">смыслу </w:t>
            </w:r>
            <w:r>
              <w:rPr>
                <w:spacing w:val="-2"/>
              </w:rPr>
              <w:t>формулировках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BC3DF6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sz w:val="22"/>
                <w:szCs w:val="22"/>
              </w:rPr>
            </w:pPr>
          </w:p>
        </w:tc>
      </w:tr>
      <w:tr w:rsidR="0041158B" w14:paraId="4AD0CBF9" w14:textId="77777777" w:rsidTr="0041158B">
        <w:trPr>
          <w:trHeight w:val="260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472B3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exact"/>
              <w:jc w:val="left"/>
              <w:rPr>
                <w:spacing w:val="-2"/>
              </w:rPr>
            </w:pPr>
            <w:r>
              <w:t>Правильно</w:t>
            </w:r>
            <w:r>
              <w:rPr>
                <w:spacing w:val="-2"/>
              </w:rPr>
              <w:t xml:space="preserve"> </w:t>
            </w:r>
            <w:r>
              <w:t>указан</w:t>
            </w:r>
            <w:r>
              <w:rPr>
                <w:spacing w:val="-2"/>
              </w:rPr>
              <w:t xml:space="preserve"> </w:t>
            </w:r>
            <w:r>
              <w:t>год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дан</w:t>
            </w:r>
            <w:r>
              <w:rPr>
                <w:spacing w:val="-2"/>
              </w:rPr>
              <w:t xml:space="preserve"> </w:t>
            </w:r>
            <w:r>
              <w:t>ответ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вопрос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140D4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exact"/>
              <w:ind w:left="11"/>
            </w:pPr>
            <w:r>
              <w:t>3</w:t>
            </w:r>
          </w:p>
        </w:tc>
      </w:tr>
      <w:tr w:rsidR="0041158B" w14:paraId="53933D54" w14:textId="77777777" w:rsidTr="0041158B">
        <w:trPr>
          <w:trHeight w:val="1299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DE9D2" w14:textId="77777777" w:rsidR="0041158B" w:rsidRDefault="0041158B" w:rsidP="0012761F">
            <w:pPr>
              <w:pStyle w:val="TableParagraph"/>
              <w:kinsoku w:val="0"/>
              <w:overflowPunct w:val="0"/>
              <w:spacing w:line="225" w:lineRule="auto"/>
              <w:ind w:right="42"/>
              <w:jc w:val="left"/>
            </w:pPr>
            <w:r>
              <w:t>Правильно</w:t>
            </w:r>
            <w:r>
              <w:rPr>
                <w:spacing w:val="40"/>
              </w:rPr>
              <w:t xml:space="preserve"> </w:t>
            </w:r>
            <w:r>
              <w:t>указан</w:t>
            </w:r>
            <w:r>
              <w:rPr>
                <w:spacing w:val="40"/>
              </w:rPr>
              <w:t xml:space="preserve"> </w:t>
            </w:r>
            <w:r>
              <w:t>год,</w:t>
            </w:r>
            <w:r>
              <w:rPr>
                <w:spacing w:val="40"/>
              </w:rPr>
              <w:t xml:space="preserve"> </w:t>
            </w:r>
            <w:r>
              <w:t>ответ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вопрос</w:t>
            </w:r>
            <w:r>
              <w:rPr>
                <w:spacing w:val="40"/>
              </w:rPr>
              <w:t xml:space="preserve"> </w:t>
            </w:r>
            <w:r>
              <w:t>содержит</w:t>
            </w:r>
            <w:r>
              <w:rPr>
                <w:spacing w:val="40"/>
              </w:rPr>
              <w:t xml:space="preserve"> </w:t>
            </w:r>
            <w:r>
              <w:t>неточность(-и),</w:t>
            </w:r>
            <w:r>
              <w:rPr>
                <w:spacing w:val="40"/>
              </w:rPr>
              <w:t xml:space="preserve"> </w:t>
            </w:r>
            <w:r>
              <w:t>существенно не искажающую(-</w:t>
            </w:r>
            <w:proofErr w:type="spellStart"/>
            <w:r>
              <w:t>ие</w:t>
            </w:r>
            <w:proofErr w:type="spellEnd"/>
            <w:r>
              <w:t>) смысла ответа.</w:t>
            </w:r>
          </w:p>
          <w:p w14:paraId="476FF960" w14:textId="77777777" w:rsidR="0041158B" w:rsidRDefault="0041158B" w:rsidP="0012761F">
            <w:pPr>
              <w:pStyle w:val="TableParagraph"/>
              <w:kinsoku w:val="0"/>
              <w:overflowPunct w:val="0"/>
              <w:spacing w:line="225" w:lineRule="auto"/>
              <w:jc w:val="left"/>
              <w:rPr>
                <w:spacing w:val="-4"/>
              </w:rPr>
            </w:pPr>
            <w:r>
              <w:t>ИЛИ</w:t>
            </w:r>
            <w:r>
              <w:rPr>
                <w:spacing w:val="40"/>
              </w:rPr>
              <w:t xml:space="preserve"> </w:t>
            </w:r>
            <w:r>
              <w:t>Правильно</w:t>
            </w:r>
            <w:r>
              <w:rPr>
                <w:spacing w:val="40"/>
              </w:rPr>
              <w:t xml:space="preserve"> </w:t>
            </w:r>
            <w:r>
              <w:t>указан</w:t>
            </w:r>
            <w:r>
              <w:rPr>
                <w:spacing w:val="40"/>
              </w:rPr>
              <w:t xml:space="preserve"> </w:t>
            </w:r>
            <w:r>
              <w:t>год,</w:t>
            </w:r>
            <w:r>
              <w:rPr>
                <w:spacing w:val="40"/>
              </w:rPr>
              <w:t xml:space="preserve"> </w:t>
            </w:r>
            <w:r>
              <w:t>ответ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40"/>
              </w:rPr>
              <w:t xml:space="preserve"> </w:t>
            </w:r>
            <w:r>
              <w:t>вопрос</w:t>
            </w:r>
            <w:r>
              <w:rPr>
                <w:spacing w:val="40"/>
              </w:rPr>
              <w:t xml:space="preserve"> </w:t>
            </w:r>
            <w:r>
              <w:t>содержит</w:t>
            </w:r>
            <w:r>
              <w:rPr>
                <w:spacing w:val="40"/>
              </w:rPr>
              <w:t xml:space="preserve"> </w:t>
            </w:r>
            <w:r>
              <w:t>не</w:t>
            </w:r>
            <w:r>
              <w:rPr>
                <w:spacing w:val="40"/>
              </w:rPr>
              <w:t xml:space="preserve"> </w:t>
            </w:r>
            <w:r>
              <w:t>основные,</w:t>
            </w:r>
            <w:r>
              <w:rPr>
                <w:spacing w:val="40"/>
              </w:rPr>
              <w:t xml:space="preserve"> </w:t>
            </w:r>
            <w:r>
              <w:t>а</w:t>
            </w:r>
            <w:r>
              <w:rPr>
                <w:spacing w:val="40"/>
              </w:rPr>
              <w:t xml:space="preserve"> </w:t>
            </w:r>
            <w:r>
              <w:t>только второстепенные</w:t>
            </w:r>
            <w:r>
              <w:rPr>
                <w:spacing w:val="34"/>
              </w:rPr>
              <w:t xml:space="preserve"> </w:t>
            </w:r>
            <w:r>
              <w:t>(несущественные)</w:t>
            </w:r>
            <w:r>
              <w:rPr>
                <w:spacing w:val="36"/>
              </w:rPr>
              <w:t xml:space="preserve"> </w:t>
            </w:r>
            <w:r>
              <w:t>связи,</w:t>
            </w:r>
            <w:r>
              <w:rPr>
                <w:spacing w:val="35"/>
              </w:rPr>
              <w:t xml:space="preserve"> </w:t>
            </w:r>
            <w:r>
              <w:t>не</w:t>
            </w:r>
            <w:r>
              <w:rPr>
                <w:spacing w:val="36"/>
              </w:rPr>
              <w:t xml:space="preserve"> </w:t>
            </w:r>
            <w:r>
              <w:t>в</w:t>
            </w:r>
            <w:r>
              <w:rPr>
                <w:spacing w:val="35"/>
              </w:rPr>
              <w:t xml:space="preserve"> </w:t>
            </w:r>
            <w:r>
              <w:t>полной</w:t>
            </w:r>
            <w:r>
              <w:rPr>
                <w:spacing w:val="37"/>
              </w:rPr>
              <w:t xml:space="preserve"> </w:t>
            </w:r>
            <w:r>
              <w:t>мере</w:t>
            </w:r>
            <w:r>
              <w:rPr>
                <w:spacing w:val="36"/>
              </w:rPr>
              <w:t xml:space="preserve"> </w:t>
            </w:r>
            <w:r>
              <w:t>раскрывающие</w:t>
            </w:r>
            <w:r>
              <w:rPr>
                <w:spacing w:val="36"/>
              </w:rPr>
              <w:t xml:space="preserve"> </w:t>
            </w:r>
            <w:r>
              <w:rPr>
                <w:spacing w:val="-4"/>
              </w:rPr>
              <w:t>суть</w:t>
            </w:r>
          </w:p>
          <w:p w14:paraId="2DBEBAC8" w14:textId="77777777" w:rsidR="0041158B" w:rsidRDefault="0041158B" w:rsidP="0012761F">
            <w:pPr>
              <w:pStyle w:val="TableParagraph"/>
              <w:kinsoku w:val="0"/>
              <w:overflowPunct w:val="0"/>
              <w:spacing w:line="243" w:lineRule="exact"/>
              <w:jc w:val="left"/>
              <w:rPr>
                <w:spacing w:val="-2"/>
              </w:rPr>
            </w:pPr>
            <w:r>
              <w:t>ответа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задание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05B82" w14:textId="77777777" w:rsidR="0041158B" w:rsidRDefault="0041158B" w:rsidP="0012761F">
            <w:pPr>
              <w:pStyle w:val="TableParagraph"/>
              <w:kinsoku w:val="0"/>
              <w:overflowPunct w:val="0"/>
              <w:spacing w:line="261" w:lineRule="exact"/>
              <w:ind w:left="11"/>
            </w:pPr>
            <w:r>
              <w:t>2</w:t>
            </w:r>
          </w:p>
        </w:tc>
      </w:tr>
      <w:tr w:rsidR="0041158B" w14:paraId="68B8E5CE" w14:textId="77777777" w:rsidTr="0041158B">
        <w:trPr>
          <w:trHeight w:val="519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494B5" w14:textId="77777777" w:rsidR="0041158B" w:rsidRDefault="0041158B" w:rsidP="0012761F">
            <w:pPr>
              <w:pStyle w:val="TableParagraph"/>
              <w:kinsoku w:val="0"/>
              <w:overflowPunct w:val="0"/>
              <w:spacing w:line="252" w:lineRule="exact"/>
              <w:jc w:val="left"/>
              <w:rPr>
                <w:spacing w:val="-5"/>
              </w:rPr>
            </w:pPr>
            <w:r>
              <w:t>Правильно</w:t>
            </w:r>
            <w:r>
              <w:rPr>
                <w:spacing w:val="-2"/>
              </w:rPr>
              <w:t xml:space="preserve"> </w:t>
            </w:r>
            <w:r>
              <w:t>указан</w:t>
            </w:r>
            <w:r>
              <w:rPr>
                <w:spacing w:val="-3"/>
              </w:rPr>
              <w:t xml:space="preserve"> </w:t>
            </w:r>
            <w:r>
              <w:t>год,</w:t>
            </w:r>
            <w:r>
              <w:rPr>
                <w:spacing w:val="-4"/>
              </w:rPr>
              <w:t xml:space="preserve"> </w:t>
            </w:r>
            <w:r>
              <w:t>ответ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вопрос</w:t>
            </w:r>
            <w:r>
              <w:rPr>
                <w:spacing w:val="-3"/>
              </w:rPr>
              <w:t xml:space="preserve"> </w:t>
            </w:r>
            <w:r>
              <w:t>дан</w:t>
            </w:r>
            <w:r>
              <w:rPr>
                <w:spacing w:val="-3"/>
              </w:rPr>
              <w:t xml:space="preserve"> </w:t>
            </w:r>
            <w:r>
              <w:t>неправильно</w:t>
            </w:r>
            <w:r>
              <w:rPr>
                <w:spacing w:val="-2"/>
              </w:rPr>
              <w:t xml:space="preserve"> </w:t>
            </w:r>
            <w:r>
              <w:t>/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дан</w:t>
            </w:r>
          </w:p>
          <w:p w14:paraId="0EE9D1C1" w14:textId="77777777" w:rsidR="0041158B" w:rsidRDefault="0041158B" w:rsidP="0012761F">
            <w:pPr>
              <w:pStyle w:val="TableParagraph"/>
              <w:kinsoku w:val="0"/>
              <w:overflowPunct w:val="0"/>
              <w:spacing w:line="247" w:lineRule="exact"/>
              <w:jc w:val="left"/>
              <w:rPr>
                <w:spacing w:val="-2"/>
              </w:rPr>
            </w:pPr>
            <w:proofErr w:type="gramStart"/>
            <w:r>
              <w:t>ИЛИ</w:t>
            </w:r>
            <w:proofErr w:type="gramEnd"/>
            <w:r>
              <w:rPr>
                <w:spacing w:val="-4"/>
              </w:rPr>
              <w:t xml:space="preserve"> </w:t>
            </w:r>
            <w:r>
              <w:t>Год</w:t>
            </w:r>
            <w:r>
              <w:rPr>
                <w:spacing w:val="-4"/>
              </w:rPr>
              <w:t xml:space="preserve"> </w:t>
            </w:r>
            <w:r>
              <w:t>указан</w:t>
            </w:r>
            <w:r>
              <w:rPr>
                <w:spacing w:val="-3"/>
              </w:rPr>
              <w:t xml:space="preserve"> </w:t>
            </w:r>
            <w:r>
              <w:t>неправильно</w:t>
            </w:r>
            <w:r>
              <w:rPr>
                <w:spacing w:val="-3"/>
              </w:rPr>
              <w:t xml:space="preserve"> </w:t>
            </w:r>
            <w:r>
              <w:t>/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3"/>
              </w:rPr>
              <w:t xml:space="preserve"> </w:t>
            </w:r>
            <w:r>
              <w:t>указан;</w:t>
            </w:r>
            <w:r>
              <w:rPr>
                <w:spacing w:val="-2"/>
              </w:rPr>
              <w:t xml:space="preserve"> </w:t>
            </w:r>
            <w:r>
              <w:t>правильно</w:t>
            </w:r>
            <w:r>
              <w:rPr>
                <w:spacing w:val="-4"/>
              </w:rPr>
              <w:t xml:space="preserve"> </w:t>
            </w:r>
            <w:r>
              <w:t>дан</w:t>
            </w:r>
            <w:r>
              <w:rPr>
                <w:spacing w:val="-2"/>
              </w:rPr>
              <w:t xml:space="preserve"> </w:t>
            </w:r>
            <w:r>
              <w:t>ответ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вопрос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07F1A" w14:textId="77777777" w:rsidR="0041158B" w:rsidRDefault="0041158B" w:rsidP="0012761F">
            <w:pPr>
              <w:pStyle w:val="TableParagraph"/>
              <w:kinsoku w:val="0"/>
              <w:overflowPunct w:val="0"/>
              <w:spacing w:line="261" w:lineRule="exact"/>
              <w:ind w:left="11"/>
            </w:pPr>
            <w:r>
              <w:t>1</w:t>
            </w:r>
          </w:p>
        </w:tc>
      </w:tr>
      <w:tr w:rsidR="0041158B" w14:paraId="7F77F5A2" w14:textId="77777777" w:rsidTr="0041158B">
        <w:trPr>
          <w:trHeight w:val="779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4F61E" w14:textId="77777777" w:rsidR="0041158B" w:rsidRDefault="0041158B" w:rsidP="0012761F">
            <w:pPr>
              <w:pStyle w:val="TableParagraph"/>
              <w:kinsoku w:val="0"/>
              <w:overflowPunct w:val="0"/>
              <w:spacing w:line="253" w:lineRule="exact"/>
              <w:jc w:val="left"/>
              <w:rPr>
                <w:spacing w:val="-2"/>
              </w:rPr>
            </w:pPr>
            <w:r>
              <w:t>Ответ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неправильный.</w:t>
            </w:r>
          </w:p>
          <w:p w14:paraId="0E728E0E" w14:textId="77777777" w:rsidR="0041158B" w:rsidRDefault="0041158B" w:rsidP="0012761F">
            <w:pPr>
              <w:pStyle w:val="TableParagraph"/>
              <w:kinsoku w:val="0"/>
              <w:overflowPunct w:val="0"/>
              <w:spacing w:line="260" w:lineRule="exact"/>
              <w:jc w:val="left"/>
              <w:rPr>
                <w:spacing w:val="-2"/>
              </w:rPr>
            </w:pPr>
            <w:r>
              <w:t>ИЛИ</w:t>
            </w:r>
            <w:r>
              <w:rPr>
                <w:spacing w:val="-6"/>
              </w:rPr>
              <w:t xml:space="preserve"> </w:t>
            </w:r>
            <w:r>
              <w:t>Приведены</w:t>
            </w:r>
            <w:r>
              <w:rPr>
                <w:spacing w:val="-6"/>
              </w:rPr>
              <w:t xml:space="preserve"> </w:t>
            </w:r>
            <w:r>
              <w:t>рассуждения</w:t>
            </w:r>
            <w:r>
              <w:rPr>
                <w:spacing w:val="-6"/>
              </w:rPr>
              <w:t xml:space="preserve"> </w:t>
            </w:r>
            <w:r>
              <w:t>общего</w:t>
            </w:r>
            <w:r>
              <w:rPr>
                <w:spacing w:val="-5"/>
              </w:rPr>
              <w:t xml:space="preserve"> </w:t>
            </w:r>
            <w:r>
              <w:t>характера,</w:t>
            </w:r>
            <w:r>
              <w:rPr>
                <w:spacing w:val="-5"/>
              </w:rPr>
              <w:t xml:space="preserve"> </w:t>
            </w:r>
            <w:r>
              <w:t>не</w:t>
            </w:r>
            <w:r>
              <w:rPr>
                <w:spacing w:val="-5"/>
              </w:rPr>
              <w:t xml:space="preserve"> </w:t>
            </w:r>
            <w:r>
              <w:t>соответствующие</w:t>
            </w:r>
            <w:r>
              <w:rPr>
                <w:spacing w:val="-5"/>
              </w:rPr>
              <w:t xml:space="preserve"> </w:t>
            </w:r>
            <w:r>
              <w:t xml:space="preserve">требованию </w:t>
            </w:r>
            <w:r>
              <w:rPr>
                <w:spacing w:val="-2"/>
              </w:rPr>
              <w:t>задания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0688E" w14:textId="77777777" w:rsidR="0041158B" w:rsidRDefault="0041158B" w:rsidP="0012761F">
            <w:pPr>
              <w:pStyle w:val="TableParagraph"/>
              <w:kinsoku w:val="0"/>
              <w:overflowPunct w:val="0"/>
              <w:spacing w:line="261" w:lineRule="exact"/>
              <w:ind w:left="11"/>
            </w:pPr>
            <w:r>
              <w:t>0</w:t>
            </w:r>
          </w:p>
        </w:tc>
      </w:tr>
      <w:tr w:rsidR="0041158B" w14:paraId="1C52E3A7" w14:textId="77777777" w:rsidTr="0041158B">
        <w:trPr>
          <w:trHeight w:val="260"/>
        </w:trPr>
        <w:tc>
          <w:tcPr>
            <w:tcW w:w="8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75731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exact"/>
              <w:ind w:left="0" w:right="95"/>
              <w:jc w:val="right"/>
              <w:rPr>
                <w:i/>
                <w:iCs/>
                <w:spacing w:val="-4"/>
              </w:rPr>
            </w:pPr>
            <w:r>
              <w:rPr>
                <w:i/>
                <w:iCs/>
              </w:rPr>
              <w:t>Максимальный</w:t>
            </w:r>
            <w:r>
              <w:rPr>
                <w:i/>
                <w:iCs/>
                <w:spacing w:val="-3"/>
              </w:rPr>
              <w:t xml:space="preserve"> </w:t>
            </w:r>
            <w:r>
              <w:rPr>
                <w:i/>
                <w:iCs/>
                <w:spacing w:val="-4"/>
              </w:rPr>
              <w:t>балл</w:t>
            </w:r>
          </w:p>
        </w:tc>
        <w:tc>
          <w:tcPr>
            <w:tcW w:w="1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8B8B5" w14:textId="77777777" w:rsidR="0041158B" w:rsidRDefault="0041158B" w:rsidP="0012761F">
            <w:pPr>
              <w:pStyle w:val="TableParagraph"/>
              <w:kinsoku w:val="0"/>
              <w:overflowPunct w:val="0"/>
              <w:spacing w:line="240" w:lineRule="exact"/>
              <w:ind w:left="11"/>
              <w:rPr>
                <w:i/>
                <w:iCs/>
              </w:rPr>
            </w:pPr>
            <w:r>
              <w:rPr>
                <w:i/>
                <w:iCs/>
              </w:rPr>
              <w:t>3</w:t>
            </w:r>
          </w:p>
        </w:tc>
      </w:tr>
    </w:tbl>
    <w:p w14:paraId="32F446B9" w14:textId="77777777" w:rsidR="0041158B" w:rsidRDefault="0041158B" w:rsidP="0041158B">
      <w:pPr>
        <w:pStyle w:val="a6"/>
        <w:kinsoku w:val="0"/>
        <w:overflowPunct w:val="0"/>
        <w:spacing w:before="2"/>
        <w:rPr>
          <w:sz w:val="30"/>
          <w:szCs w:val="30"/>
        </w:rPr>
      </w:pPr>
    </w:p>
    <w:p w14:paraId="604A04DE" w14:textId="77777777" w:rsidR="0041158B" w:rsidRDefault="0041158B" w:rsidP="0041158B">
      <w:pPr>
        <w:pStyle w:val="1"/>
        <w:kinsoku w:val="0"/>
        <w:overflowPunct w:val="0"/>
        <w:ind w:right="1987"/>
        <w:rPr>
          <w:spacing w:val="-2"/>
        </w:rPr>
      </w:pPr>
      <w:r>
        <w:t>Система</w:t>
      </w:r>
      <w:r>
        <w:rPr>
          <w:spacing w:val="-6"/>
        </w:rPr>
        <w:t xml:space="preserve"> </w:t>
      </w:r>
      <w:r>
        <w:t>оценивания</w:t>
      </w:r>
      <w:r>
        <w:rPr>
          <w:spacing w:val="-5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всей</w:t>
      </w:r>
      <w:r>
        <w:rPr>
          <w:spacing w:val="-6"/>
        </w:rPr>
        <w:t xml:space="preserve"> </w:t>
      </w:r>
      <w:r>
        <w:rPr>
          <w:spacing w:val="-2"/>
        </w:rPr>
        <w:t>работы</w:t>
      </w:r>
    </w:p>
    <w:p w14:paraId="12A99470" w14:textId="77777777" w:rsidR="0041158B" w:rsidRDefault="0041158B" w:rsidP="0041158B">
      <w:pPr>
        <w:pStyle w:val="a6"/>
        <w:kinsoku w:val="0"/>
        <w:overflowPunct w:val="0"/>
        <w:spacing w:before="183"/>
        <w:ind w:left="2696" w:right="1988"/>
        <w:jc w:val="center"/>
        <w:rPr>
          <w:spacing w:val="-5"/>
        </w:rPr>
      </w:pPr>
      <w:r>
        <w:t>Максимальный</w:t>
      </w:r>
      <w:r>
        <w:rPr>
          <w:spacing w:val="-6"/>
        </w:rPr>
        <w:t xml:space="preserve"> </w:t>
      </w:r>
      <w:r>
        <w:t>первичный</w:t>
      </w:r>
      <w:r>
        <w:rPr>
          <w:spacing w:val="-4"/>
        </w:rPr>
        <w:t xml:space="preserve"> </w:t>
      </w:r>
      <w:r>
        <w:t>балл</w:t>
      </w:r>
      <w:r>
        <w:rPr>
          <w:spacing w:val="-3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выполнение</w:t>
      </w:r>
      <w:r>
        <w:rPr>
          <w:spacing w:val="-4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rPr>
          <w:rFonts w:ascii="Symbol" w:hAnsi="Symbol" w:cs="Symbol"/>
        </w:rPr>
        <w:t></w:t>
      </w:r>
      <w:r>
        <w:rPr>
          <w:spacing w:val="-3"/>
        </w:rPr>
        <w:t xml:space="preserve"> </w:t>
      </w:r>
      <w:r>
        <w:rPr>
          <w:b/>
          <w:bCs/>
          <w:spacing w:val="-5"/>
        </w:rPr>
        <w:t>18</w:t>
      </w:r>
      <w:r>
        <w:rPr>
          <w:spacing w:val="-5"/>
        </w:rPr>
        <w:t>.</w:t>
      </w:r>
    </w:p>
    <w:p w14:paraId="0EB053B9" w14:textId="77777777" w:rsidR="0041158B" w:rsidRDefault="0041158B" w:rsidP="0041158B">
      <w:pPr>
        <w:pStyle w:val="a6"/>
        <w:kinsoku w:val="0"/>
        <w:overflowPunct w:val="0"/>
        <w:spacing w:before="184"/>
        <w:ind w:left="2016"/>
        <w:rPr>
          <w:i/>
          <w:iCs/>
          <w:spacing w:val="-2"/>
        </w:rPr>
      </w:pPr>
      <w:r>
        <w:rPr>
          <w:i/>
          <w:iCs/>
        </w:rPr>
        <w:t>Рекомендации</w:t>
      </w:r>
      <w:r>
        <w:rPr>
          <w:i/>
          <w:iCs/>
          <w:spacing w:val="-6"/>
        </w:rPr>
        <w:t xml:space="preserve"> </w:t>
      </w:r>
      <w:r>
        <w:rPr>
          <w:i/>
          <w:iCs/>
        </w:rPr>
        <w:t>по</w:t>
      </w:r>
      <w:r>
        <w:rPr>
          <w:i/>
          <w:iCs/>
          <w:spacing w:val="-5"/>
        </w:rPr>
        <w:t xml:space="preserve"> </w:t>
      </w:r>
      <w:r>
        <w:rPr>
          <w:i/>
          <w:iCs/>
        </w:rPr>
        <w:t>переводу</w:t>
      </w:r>
      <w:r>
        <w:rPr>
          <w:i/>
          <w:iCs/>
          <w:spacing w:val="-4"/>
        </w:rPr>
        <w:t xml:space="preserve"> </w:t>
      </w:r>
      <w:r>
        <w:rPr>
          <w:i/>
          <w:iCs/>
        </w:rPr>
        <w:t>первичных</w:t>
      </w:r>
      <w:r>
        <w:rPr>
          <w:i/>
          <w:iCs/>
          <w:spacing w:val="-6"/>
        </w:rPr>
        <w:t xml:space="preserve"> </w:t>
      </w:r>
      <w:r>
        <w:rPr>
          <w:i/>
          <w:iCs/>
        </w:rPr>
        <w:t>баллов</w:t>
      </w:r>
      <w:r>
        <w:rPr>
          <w:i/>
          <w:iCs/>
          <w:spacing w:val="-5"/>
        </w:rPr>
        <w:t xml:space="preserve"> </w:t>
      </w:r>
      <w:r>
        <w:rPr>
          <w:i/>
          <w:iCs/>
        </w:rPr>
        <w:t>в</w:t>
      </w:r>
      <w:r>
        <w:rPr>
          <w:i/>
          <w:iCs/>
          <w:spacing w:val="-4"/>
        </w:rPr>
        <w:t xml:space="preserve"> </w:t>
      </w:r>
      <w:r>
        <w:rPr>
          <w:i/>
          <w:iCs/>
        </w:rPr>
        <w:t>отметки</w:t>
      </w:r>
      <w:r>
        <w:rPr>
          <w:i/>
          <w:iCs/>
          <w:spacing w:val="-5"/>
        </w:rPr>
        <w:t xml:space="preserve"> </w:t>
      </w:r>
      <w:r>
        <w:rPr>
          <w:i/>
          <w:iCs/>
        </w:rPr>
        <w:t>по</w:t>
      </w:r>
      <w:r>
        <w:rPr>
          <w:i/>
          <w:iCs/>
          <w:spacing w:val="-5"/>
        </w:rPr>
        <w:t xml:space="preserve"> </w:t>
      </w:r>
      <w:r>
        <w:rPr>
          <w:i/>
          <w:iCs/>
        </w:rPr>
        <w:t>пятибалльной</w:t>
      </w:r>
      <w:r>
        <w:rPr>
          <w:i/>
          <w:iCs/>
          <w:spacing w:val="-4"/>
        </w:rPr>
        <w:t xml:space="preserve"> </w:t>
      </w:r>
      <w:r>
        <w:rPr>
          <w:i/>
          <w:iCs/>
          <w:spacing w:val="-2"/>
        </w:rPr>
        <w:t>шкале</w:t>
      </w:r>
    </w:p>
    <w:p w14:paraId="1D889B2E" w14:textId="77777777" w:rsidR="0041158B" w:rsidRDefault="0041158B" w:rsidP="0041158B">
      <w:pPr>
        <w:pStyle w:val="a6"/>
        <w:kinsoku w:val="0"/>
        <w:overflowPunct w:val="0"/>
        <w:spacing w:before="1"/>
        <w:rPr>
          <w:i/>
          <w:iCs/>
          <w:sz w:val="8"/>
          <w:szCs w:val="8"/>
        </w:rPr>
      </w:pPr>
    </w:p>
    <w:tbl>
      <w:tblPr>
        <w:tblW w:w="9855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959"/>
        <w:gridCol w:w="1475"/>
        <w:gridCol w:w="1474"/>
        <w:gridCol w:w="1474"/>
        <w:gridCol w:w="1473"/>
      </w:tblGrid>
      <w:tr w:rsidR="0041158B" w14:paraId="482DB3EE" w14:textId="77777777" w:rsidTr="0041158B">
        <w:trPr>
          <w:trHeight w:val="276"/>
        </w:trPr>
        <w:tc>
          <w:tcPr>
            <w:tcW w:w="3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5E551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148" w:right="139"/>
              <w:rPr>
                <w:b/>
                <w:bCs/>
                <w:spacing w:val="-2"/>
              </w:rPr>
            </w:pPr>
            <w:r>
              <w:rPr>
                <w:b/>
                <w:bCs/>
              </w:rPr>
              <w:t>Отметка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</w:rPr>
              <w:t>по</w:t>
            </w:r>
            <w:r>
              <w:rPr>
                <w:b/>
                <w:bCs/>
                <w:spacing w:val="-5"/>
              </w:rPr>
              <w:t xml:space="preserve"> </w:t>
            </w:r>
            <w:r>
              <w:rPr>
                <w:b/>
                <w:bCs/>
              </w:rPr>
              <w:t>пятибалльной</w:t>
            </w:r>
            <w:r>
              <w:rPr>
                <w:b/>
                <w:bCs/>
                <w:spacing w:val="-6"/>
              </w:rPr>
              <w:t xml:space="preserve"> </w:t>
            </w:r>
            <w:r>
              <w:rPr>
                <w:b/>
                <w:bCs/>
                <w:spacing w:val="-2"/>
              </w:rPr>
              <w:t>шкале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B1159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543" w:right="536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«2»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52A4B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420" w:right="41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«3»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46A77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420" w:right="413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«4»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554AA" w14:textId="77777777" w:rsidR="0041158B" w:rsidRDefault="0041158B" w:rsidP="0012761F">
            <w:pPr>
              <w:pStyle w:val="TableParagraph"/>
              <w:kinsoku w:val="0"/>
              <w:overflowPunct w:val="0"/>
              <w:spacing w:line="257" w:lineRule="exact"/>
              <w:ind w:left="419" w:right="414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«5»</w:t>
            </w:r>
          </w:p>
        </w:tc>
      </w:tr>
      <w:tr w:rsidR="0041158B" w14:paraId="0B611CAB" w14:textId="77777777" w:rsidTr="0041158B">
        <w:trPr>
          <w:trHeight w:val="275"/>
        </w:trPr>
        <w:tc>
          <w:tcPr>
            <w:tcW w:w="3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C97D1" w14:textId="77777777" w:rsidR="0041158B" w:rsidRDefault="0041158B" w:rsidP="0012761F">
            <w:pPr>
              <w:pStyle w:val="TableParagraph"/>
              <w:kinsoku w:val="0"/>
              <w:overflowPunct w:val="0"/>
              <w:ind w:left="148" w:right="139"/>
              <w:rPr>
                <w:spacing w:val="-2"/>
              </w:rPr>
            </w:pPr>
            <w:r>
              <w:t>Первичные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баллы</w:t>
            </w:r>
          </w:p>
        </w:tc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8E50D" w14:textId="77777777" w:rsidR="0041158B" w:rsidRDefault="0041158B" w:rsidP="0012761F">
            <w:pPr>
              <w:pStyle w:val="TableParagraph"/>
              <w:kinsoku w:val="0"/>
              <w:overflowPunct w:val="0"/>
              <w:ind w:left="543" w:right="536"/>
              <w:rPr>
                <w:spacing w:val="-5"/>
              </w:rPr>
            </w:pPr>
            <w:r>
              <w:rPr>
                <w:spacing w:val="-5"/>
              </w:rPr>
              <w:t>0–4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7D912" w14:textId="77777777" w:rsidR="0041158B" w:rsidRDefault="0041158B" w:rsidP="0012761F">
            <w:pPr>
              <w:pStyle w:val="TableParagraph"/>
              <w:kinsoku w:val="0"/>
              <w:overflowPunct w:val="0"/>
              <w:ind w:left="420" w:right="412"/>
              <w:rPr>
                <w:spacing w:val="-5"/>
              </w:rPr>
            </w:pPr>
            <w:r>
              <w:rPr>
                <w:spacing w:val="-5"/>
              </w:rPr>
              <w:t>5–9</w:t>
            </w:r>
          </w:p>
        </w:tc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F6DF7" w14:textId="77777777" w:rsidR="0041158B" w:rsidRDefault="0041158B" w:rsidP="0012761F">
            <w:pPr>
              <w:pStyle w:val="TableParagraph"/>
              <w:kinsoku w:val="0"/>
              <w:overflowPunct w:val="0"/>
              <w:ind w:left="420" w:right="413"/>
              <w:rPr>
                <w:spacing w:val="-2"/>
              </w:rPr>
            </w:pPr>
            <w:r>
              <w:rPr>
                <w:spacing w:val="-2"/>
              </w:rPr>
              <w:t>10–14</w:t>
            </w:r>
          </w:p>
        </w:tc>
        <w:tc>
          <w:tcPr>
            <w:tcW w:w="1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A8230" w14:textId="77777777" w:rsidR="0041158B" w:rsidRDefault="0041158B" w:rsidP="0012761F">
            <w:pPr>
              <w:pStyle w:val="TableParagraph"/>
              <w:kinsoku w:val="0"/>
              <w:overflowPunct w:val="0"/>
              <w:ind w:left="419" w:right="414"/>
              <w:rPr>
                <w:spacing w:val="-2"/>
              </w:rPr>
            </w:pPr>
            <w:r>
              <w:rPr>
                <w:spacing w:val="-2"/>
              </w:rPr>
              <w:t>15–18</w:t>
            </w:r>
          </w:p>
        </w:tc>
      </w:tr>
    </w:tbl>
    <w:p w14:paraId="27958C90" w14:textId="77777777" w:rsidR="0041158B" w:rsidRDefault="0041158B" w:rsidP="0041158B"/>
    <w:sectPr w:rsidR="0041158B" w:rsidSect="00AA06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2D7E4A" w14:textId="77777777" w:rsidR="00507C5C" w:rsidRDefault="00507C5C" w:rsidP="0041158B">
      <w:pPr>
        <w:spacing w:after="0" w:line="240" w:lineRule="auto"/>
      </w:pPr>
      <w:r>
        <w:separator/>
      </w:r>
    </w:p>
  </w:endnote>
  <w:endnote w:type="continuationSeparator" w:id="0">
    <w:p w14:paraId="240516B8" w14:textId="77777777" w:rsidR="00507C5C" w:rsidRDefault="00507C5C" w:rsidP="004115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A4F719" w14:textId="7747B8F3" w:rsidR="0041158B" w:rsidRDefault="0041158B">
    <w:pPr>
      <w:pStyle w:val="a6"/>
      <w:kinsoku w:val="0"/>
      <w:overflowPunct w:val="0"/>
      <w:spacing w:line="14" w:lineRule="auto"/>
      <w:rPr>
        <w:sz w:val="12"/>
        <w:szCs w:val="1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63072" w14:textId="77777777" w:rsidR="0041158B" w:rsidRDefault="00507C5C">
    <w:pPr>
      <w:pStyle w:val="a6"/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w:pict w14:anchorId="0FC3C2E8"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139.15pt;margin-top:805.95pt;width:327.35pt;height:14.2pt;z-index:-251658752;mso-position-horizontal-relative:page;mso-position-vertical-relative:page" o:allowincell="f" filled="f" stroked="f">
          <v:textbox inset="0,0,0,0">
            <w:txbxContent>
              <w:p w14:paraId="06DEA958" w14:textId="77777777" w:rsidR="0041158B" w:rsidRDefault="0041158B">
                <w:pPr>
                  <w:pStyle w:val="a6"/>
                  <w:kinsoku w:val="0"/>
                  <w:overflowPunct w:val="0"/>
                  <w:spacing w:before="10"/>
                  <w:ind w:left="20"/>
                  <w:rPr>
                    <w:spacing w:val="-2"/>
                    <w:sz w:val="22"/>
                    <w:szCs w:val="22"/>
                  </w:rPr>
                </w:pPr>
                <w:r>
                  <w:rPr>
                    <w:sz w:val="22"/>
                    <w:szCs w:val="22"/>
                  </w:rPr>
                  <w:t>©</w:t>
                </w:r>
                <w:r>
                  <w:rPr>
                    <w:spacing w:val="-6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2025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Федеральная</w:t>
                </w:r>
                <w:r>
                  <w:rPr>
                    <w:spacing w:val="-6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служба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по</w:t>
                </w:r>
                <w:r>
                  <w:rPr>
                    <w:spacing w:val="-5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надзору</w:t>
                </w:r>
                <w:r>
                  <w:rPr>
                    <w:spacing w:val="-4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в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сфере</w:t>
                </w:r>
                <w:r>
                  <w:rPr>
                    <w:spacing w:val="-6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образования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и</w:t>
                </w:r>
                <w:r>
                  <w:rPr>
                    <w:spacing w:val="-5"/>
                    <w:sz w:val="22"/>
                    <w:szCs w:val="22"/>
                  </w:rPr>
                  <w:t xml:space="preserve"> </w:t>
                </w:r>
                <w:r>
                  <w:rPr>
                    <w:spacing w:val="-2"/>
                    <w:sz w:val="22"/>
                    <w:szCs w:val="22"/>
                  </w:rPr>
                  <w:t>науки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94FC1F" w14:textId="77777777" w:rsidR="0041158B" w:rsidRDefault="00507C5C">
    <w:pPr>
      <w:pStyle w:val="a6"/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w:pict w14:anchorId="7A429528"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139.15pt;margin-top:805.95pt;width:327.35pt;height:14.2pt;z-index:-251651584;mso-position-horizontal-relative:page;mso-position-vertical-relative:page" o:allowincell="f" filled="f" stroked="f">
          <v:textbox inset="0,0,0,0">
            <w:txbxContent>
              <w:p w14:paraId="7DE311B1" w14:textId="77777777" w:rsidR="0041158B" w:rsidRDefault="0041158B">
                <w:pPr>
                  <w:pStyle w:val="a6"/>
                  <w:kinsoku w:val="0"/>
                  <w:overflowPunct w:val="0"/>
                  <w:spacing w:before="10"/>
                  <w:ind w:left="20"/>
                  <w:rPr>
                    <w:spacing w:val="-2"/>
                    <w:sz w:val="22"/>
                    <w:szCs w:val="22"/>
                  </w:rPr>
                </w:pPr>
                <w:r>
                  <w:rPr>
                    <w:sz w:val="22"/>
                    <w:szCs w:val="22"/>
                  </w:rPr>
                  <w:t>©</w:t>
                </w:r>
                <w:r>
                  <w:rPr>
                    <w:spacing w:val="-6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2025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Федеральная</w:t>
                </w:r>
                <w:r>
                  <w:rPr>
                    <w:spacing w:val="-6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служба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по</w:t>
                </w:r>
                <w:r>
                  <w:rPr>
                    <w:spacing w:val="-5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надзору</w:t>
                </w:r>
                <w:r>
                  <w:rPr>
                    <w:spacing w:val="-4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в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сфере</w:t>
                </w:r>
                <w:r>
                  <w:rPr>
                    <w:spacing w:val="-6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образования</w:t>
                </w:r>
                <w:r>
                  <w:rPr>
                    <w:spacing w:val="-7"/>
                    <w:sz w:val="22"/>
                    <w:szCs w:val="22"/>
                  </w:rPr>
                  <w:t xml:space="preserve"> </w:t>
                </w:r>
                <w:r>
                  <w:rPr>
                    <w:sz w:val="22"/>
                    <w:szCs w:val="22"/>
                  </w:rPr>
                  <w:t>и</w:t>
                </w:r>
                <w:r>
                  <w:rPr>
                    <w:spacing w:val="-5"/>
                    <w:sz w:val="22"/>
                    <w:szCs w:val="22"/>
                  </w:rPr>
                  <w:t xml:space="preserve"> </w:t>
                </w:r>
                <w:r>
                  <w:rPr>
                    <w:spacing w:val="-2"/>
                    <w:sz w:val="22"/>
                    <w:szCs w:val="22"/>
                  </w:rPr>
                  <w:t>науки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9F4364" w14:textId="77777777" w:rsidR="00507C5C" w:rsidRDefault="00507C5C" w:rsidP="0041158B">
      <w:pPr>
        <w:spacing w:after="0" w:line="240" w:lineRule="auto"/>
      </w:pPr>
      <w:r>
        <w:separator/>
      </w:r>
    </w:p>
  </w:footnote>
  <w:footnote w:type="continuationSeparator" w:id="0">
    <w:p w14:paraId="75DC6855" w14:textId="77777777" w:rsidR="00507C5C" w:rsidRDefault="00507C5C" w:rsidP="004115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2ABB00" w14:textId="430F9E83" w:rsidR="0041158B" w:rsidRDefault="00507C5C">
    <w:pPr>
      <w:pStyle w:val="a6"/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w:pict w14:anchorId="7F264015">
        <v:shape id="_x0000_s2064" style="position:absolute;margin-left:351.6pt;margin-top:35.45pt;width:206.95pt;height:26.8pt;z-index:-251665920;mso-position-horizontal-relative:page;mso-position-vertical-relative:page" coordsize="4139,536" o:allowincell="f" path="m4138,r-14,l4124,14r,1l4124,520,14,520,14,15r,-1l4124,14r,-14l14,,,,,14r,1l,520r,15l14,535r4110,l4138,535r,-15l4138,15r,-1l4138,xe" fillcolor="black" stroked="f">
          <v:path arrowok="t"/>
          <w10:wrap anchorx="page" anchory="page"/>
        </v:shape>
      </w:pict>
    </w:r>
    <w:r>
      <w:rPr>
        <w:noProof/>
      </w:rPr>
      <w:pict w14:anchorId="797574AA"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356.35pt;margin-top:36.15pt;width:38.9pt;height:26.4pt;z-index:-251664896;mso-position-horizontal-relative:page;mso-position-vertical-relative:page" o:allowincell="f" filled="f" stroked="f">
          <v:textbox inset="0,0,0,0">
            <w:txbxContent>
              <w:p w14:paraId="67611624" w14:textId="4F37147C" w:rsidR="0041158B" w:rsidRDefault="0041158B">
                <w:pPr>
                  <w:pStyle w:val="a6"/>
                  <w:kinsoku w:val="0"/>
                  <w:overflowPunct w:val="0"/>
                  <w:spacing w:before="1"/>
                  <w:ind w:left="20"/>
                  <w:rPr>
                    <w:color w:val="7E7E7E"/>
                    <w:spacing w:val="-5"/>
                    <w:sz w:val="44"/>
                    <w:szCs w:val="44"/>
                  </w:rPr>
                </w:pP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2A3E9E" w14:textId="77777777" w:rsidR="0041158B" w:rsidRDefault="00507C5C">
    <w:pPr>
      <w:pStyle w:val="a6"/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w:pict w14:anchorId="52E4F2AB">
        <v:shape id="_x0000_s2068" style="position:absolute;margin-left:351.6pt;margin-top:35.45pt;width:206.95pt;height:26.8pt;z-index:-251661824;mso-position-horizontal-relative:page;mso-position-vertical-relative:page" coordsize="4139,536" o:allowincell="f" path="m4138,r-14,l4124,14r,1l4124,520,14,520,14,15r,-1l4124,14r,-14l14,,,,,14r,1l,520r,15l14,535r4110,l4138,535r,-15l4138,15r,-1l4138,xe" fillcolor="black" stroked="f">
          <v:path arrowok="t"/>
          <w10:wrap anchorx="page" anchory="page"/>
        </v:shape>
      </w:pict>
    </w:r>
    <w:r>
      <w:rPr>
        <w:noProof/>
      </w:rPr>
      <w:pict w14:anchorId="343E71BF"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356.35pt;margin-top:36.15pt;width:38.9pt;height:26.4pt;z-index:-251660800;mso-position-horizontal-relative:page;mso-position-vertical-relative:page" o:allowincell="f" filled="f" stroked="f">
          <v:textbox inset="0,0,0,0">
            <w:txbxContent>
              <w:p w14:paraId="7BF00A35" w14:textId="77777777" w:rsidR="0041158B" w:rsidRDefault="0041158B">
                <w:pPr>
                  <w:pStyle w:val="a6"/>
                  <w:kinsoku w:val="0"/>
                  <w:overflowPunct w:val="0"/>
                  <w:spacing w:before="1"/>
                  <w:ind w:left="20"/>
                  <w:rPr>
                    <w:color w:val="7E7E7E"/>
                    <w:spacing w:val="-5"/>
                    <w:sz w:val="44"/>
                    <w:szCs w:val="44"/>
                  </w:rPr>
                </w:pPr>
                <w:r>
                  <w:rPr>
                    <w:color w:val="7E7E7E"/>
                    <w:spacing w:val="-5"/>
                    <w:sz w:val="44"/>
                    <w:szCs w:val="44"/>
                  </w:rPr>
                  <w:t>Код</w:t>
                </w:r>
              </w:p>
            </w:txbxContent>
          </v:textbox>
          <w10:wrap anchorx="page" anchory="page"/>
        </v:shape>
      </w:pict>
    </w:r>
    <w:r>
      <w:rPr>
        <w:noProof/>
      </w:rPr>
      <w:pict w14:anchorId="5A9E8E3E">
        <v:shape id="_x0000_s2070" type="#_x0000_t202" style="position:absolute;margin-left:69.9pt;margin-top:47.05pt;width:165.95pt;height:15.3pt;z-index:-251659776;mso-position-horizontal-relative:page;mso-position-vertical-relative:page" o:allowincell="f" filled="f" stroked="f">
          <v:textbox inset="0,0,0,0">
            <w:txbxContent>
              <w:p w14:paraId="42C47C3B" w14:textId="77777777" w:rsidR="0041158B" w:rsidRDefault="0041158B">
                <w:pPr>
                  <w:pStyle w:val="a6"/>
                  <w:kinsoku w:val="0"/>
                  <w:overflowPunct w:val="0"/>
                  <w:spacing w:before="10"/>
                  <w:ind w:left="20"/>
                  <w:rPr>
                    <w:spacing w:val="-2"/>
                  </w:rPr>
                </w:pPr>
                <w:r>
                  <w:t>ВПР.</w:t>
                </w:r>
                <w:r>
                  <w:rPr>
                    <w:spacing w:val="-2"/>
                  </w:rPr>
                  <w:t xml:space="preserve"> </w:t>
                </w:r>
                <w:r>
                  <w:t>История.</w:t>
                </w:r>
                <w:r>
                  <w:rPr>
                    <w:spacing w:val="-2"/>
                  </w:rPr>
                  <w:t xml:space="preserve"> </w:t>
                </w:r>
                <w:r>
                  <w:t>8</w:t>
                </w:r>
                <w:r>
                  <w:rPr>
                    <w:spacing w:val="-1"/>
                  </w:rPr>
                  <w:t xml:space="preserve"> </w:t>
                </w:r>
                <w:r>
                  <w:t>класс.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spacing w:val="-2"/>
                  </w:rPr>
                  <w:t>Образец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1496D" w14:textId="77777777" w:rsidR="0041158B" w:rsidRDefault="00507C5C">
    <w:pPr>
      <w:pStyle w:val="a6"/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w:pict w14:anchorId="641904B6">
        <v:shape id="_x0000_s2072" style="position:absolute;margin-left:351.6pt;margin-top:35.45pt;width:206.95pt;height:26.8pt;z-index:-251657728;mso-position-horizontal-relative:page;mso-position-vertical-relative:page" coordsize="4139,536" o:allowincell="f" path="m4138,r-14,l4124,14r,1l4124,520,14,520,14,15r,-1l4124,14r,-14l14,,,,,14r,1l,520r,15l14,535r4110,l4138,535r,-15l4138,15r,-1l4138,xe" fillcolor="black" stroked="f">
          <v:path arrowok="t"/>
          <w10:wrap anchorx="page" anchory="page"/>
        </v:shape>
      </w:pict>
    </w:r>
    <w:r>
      <w:rPr>
        <w:noProof/>
      </w:rPr>
      <w:pict w14:anchorId="2ED6B06E">
        <v:shape id="_x0000_s2073" style="position:absolute;margin-left:28.3pt;margin-top:101.65pt;width:25.5pt;height:25.5pt;z-index:-251656704;mso-position-horizontal-relative:page;mso-position-vertical-relative:page" coordsize="510,510" o:allowincell="f" path="m255,l187,9,126,34,75,74,35,126,9,186,,254r9,68l35,383r40,52l126,475r61,25l255,510r68,-10l383,475r52,-40l475,383r25,-61l510,254,500,186,475,126,435,74,383,34,323,9,255,xe" filled="f">
          <v:path arrowok="t"/>
          <w10:wrap anchorx="page" anchory="page"/>
        </v:shape>
      </w:pict>
    </w:r>
    <w:r>
      <w:rPr>
        <w:noProof/>
      </w:rPr>
      <w:pict w14:anchorId="7D3B3E87"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356.35pt;margin-top:36.15pt;width:38.9pt;height:26.4pt;z-index:-251655680;mso-position-horizontal-relative:page;mso-position-vertical-relative:page" o:allowincell="f" filled="f" stroked="f">
          <v:textbox inset="0,0,0,0">
            <w:txbxContent>
              <w:p w14:paraId="27135A81" w14:textId="77777777" w:rsidR="0041158B" w:rsidRDefault="0041158B">
                <w:pPr>
                  <w:pStyle w:val="a6"/>
                  <w:kinsoku w:val="0"/>
                  <w:overflowPunct w:val="0"/>
                  <w:spacing w:before="1"/>
                  <w:ind w:left="20"/>
                  <w:rPr>
                    <w:color w:val="7E7E7E"/>
                    <w:spacing w:val="-5"/>
                    <w:sz w:val="44"/>
                    <w:szCs w:val="44"/>
                  </w:rPr>
                </w:pPr>
                <w:r>
                  <w:rPr>
                    <w:color w:val="7E7E7E"/>
                    <w:spacing w:val="-5"/>
                    <w:sz w:val="44"/>
                    <w:szCs w:val="44"/>
                  </w:rPr>
                  <w:t>Код</w:t>
                </w:r>
              </w:p>
            </w:txbxContent>
          </v:textbox>
          <w10:wrap anchorx="page" anchory="page"/>
        </v:shape>
      </w:pict>
    </w:r>
    <w:r>
      <w:rPr>
        <w:noProof/>
      </w:rPr>
      <w:pict w14:anchorId="64DAC7B0">
        <v:shape id="_x0000_s2075" type="#_x0000_t202" style="position:absolute;margin-left:69.9pt;margin-top:47.05pt;width:165.95pt;height:15.3pt;z-index:-251654656;mso-position-horizontal-relative:page;mso-position-vertical-relative:page" o:allowincell="f" filled="f" stroked="f">
          <v:textbox inset="0,0,0,0">
            <w:txbxContent>
              <w:p w14:paraId="2C83CFEB" w14:textId="77777777" w:rsidR="0041158B" w:rsidRDefault="0041158B">
                <w:pPr>
                  <w:pStyle w:val="a6"/>
                  <w:kinsoku w:val="0"/>
                  <w:overflowPunct w:val="0"/>
                  <w:spacing w:before="10"/>
                  <w:ind w:left="20"/>
                  <w:rPr>
                    <w:spacing w:val="-2"/>
                  </w:rPr>
                </w:pPr>
                <w:r>
                  <w:t>ВПР.</w:t>
                </w:r>
                <w:r>
                  <w:rPr>
                    <w:spacing w:val="-2"/>
                  </w:rPr>
                  <w:t xml:space="preserve"> </w:t>
                </w:r>
                <w:r>
                  <w:t>История.</w:t>
                </w:r>
                <w:r>
                  <w:rPr>
                    <w:spacing w:val="-2"/>
                  </w:rPr>
                  <w:t xml:space="preserve"> </w:t>
                </w:r>
                <w:r>
                  <w:t>8</w:t>
                </w:r>
                <w:r>
                  <w:rPr>
                    <w:spacing w:val="-1"/>
                  </w:rPr>
                  <w:t xml:space="preserve"> </w:t>
                </w:r>
                <w:r>
                  <w:t>класс.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spacing w:val="-2"/>
                  </w:rPr>
                  <w:t>Образец</w:t>
                </w:r>
              </w:p>
            </w:txbxContent>
          </v:textbox>
          <w10:wrap anchorx="page" anchory="page"/>
        </v:shape>
      </w:pict>
    </w:r>
    <w:r>
      <w:rPr>
        <w:noProof/>
      </w:rPr>
      <w:pict w14:anchorId="382B9483">
        <v:shape id="_x0000_s2076" type="#_x0000_t202" style="position:absolute;margin-left:33.1pt;margin-top:105.9pt;width:16.05pt;height:17.5pt;z-index:-251653632;mso-position-horizontal-relative:page;mso-position-vertical-relative:page" o:allowincell="f" filled="f" stroked="f">
          <v:textbox inset="0,0,0,0">
            <w:txbxContent>
              <w:p w14:paraId="57CC4808" w14:textId="77777777" w:rsidR="0041158B" w:rsidRDefault="0041158B">
                <w:pPr>
                  <w:pStyle w:val="a6"/>
                  <w:kinsoku w:val="0"/>
                  <w:overflowPunct w:val="0"/>
                  <w:spacing w:before="7"/>
                  <w:ind w:left="20"/>
                  <w:rPr>
                    <w:b/>
                    <w:bCs/>
                    <w:spacing w:val="-5"/>
                    <w:sz w:val="28"/>
                    <w:szCs w:val="28"/>
                  </w:rPr>
                </w:pPr>
                <w:r>
                  <w:rPr>
                    <w:b/>
                    <w:bCs/>
                    <w:spacing w:val="-5"/>
                    <w:sz w:val="28"/>
                    <w:szCs w:val="28"/>
                  </w:rPr>
                  <w:t>10</w:t>
                </w:r>
              </w:p>
            </w:txbxContent>
          </v:textbox>
          <w10:wrap anchorx="page" anchory="page"/>
        </v:shape>
      </w:pict>
    </w:r>
    <w:r>
      <w:rPr>
        <w:noProof/>
      </w:rPr>
      <w:pict w14:anchorId="7AED3CCE">
        <v:shape id="_x0000_s2077" type="#_x0000_t202" style="position:absolute;margin-left:69.9pt;margin-top:106.7pt;width:352.2pt;height:15.3pt;z-index:-251652608;mso-position-horizontal-relative:page;mso-position-vertical-relative:page" o:allowincell="f" filled="f" stroked="f">
          <v:textbox inset="0,0,0,0">
            <w:txbxContent>
              <w:p w14:paraId="52F436B1" w14:textId="77777777" w:rsidR="0041158B" w:rsidRDefault="0041158B">
                <w:pPr>
                  <w:pStyle w:val="a6"/>
                  <w:kinsoku w:val="0"/>
                  <w:overflowPunct w:val="0"/>
                  <w:spacing w:before="10"/>
                  <w:ind w:left="20"/>
                  <w:rPr>
                    <w:spacing w:val="-2"/>
                  </w:rPr>
                </w:pPr>
                <w:r>
                  <w:t>Рассмотрите</w:t>
                </w:r>
                <w:r>
                  <w:rPr>
                    <w:spacing w:val="-6"/>
                  </w:rPr>
                  <w:t xml:space="preserve"> </w:t>
                </w:r>
                <w:r>
                  <w:t>изображение,</w:t>
                </w:r>
                <w:r>
                  <w:rPr>
                    <w:spacing w:val="-4"/>
                  </w:rPr>
                  <w:t xml:space="preserve"> </w:t>
                </w:r>
                <w:r>
                  <w:t>выполните</w:t>
                </w:r>
                <w:r>
                  <w:rPr>
                    <w:spacing w:val="-4"/>
                  </w:rPr>
                  <w:t xml:space="preserve"> </w:t>
                </w:r>
                <w:r>
                  <w:t>задание</w:t>
                </w:r>
                <w:r>
                  <w:rPr>
                    <w:spacing w:val="-4"/>
                  </w:rPr>
                  <w:t xml:space="preserve"> </w:t>
                </w:r>
                <w:r>
                  <w:t>и</w:t>
                </w:r>
                <w:r>
                  <w:rPr>
                    <w:spacing w:val="-5"/>
                  </w:rPr>
                  <w:t xml:space="preserve"> </w:t>
                </w:r>
                <w:r>
                  <w:t>ответьте</w:t>
                </w:r>
                <w:r>
                  <w:rPr>
                    <w:spacing w:val="-3"/>
                  </w:rPr>
                  <w:t xml:space="preserve"> </w:t>
                </w:r>
                <w:r>
                  <w:t>на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spacing w:val="-2"/>
                  </w:rPr>
                  <w:t>вопрос.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402"/>
    <w:multiLevelType w:val="multilevel"/>
    <w:tmpl w:val="00000885"/>
    <w:lvl w:ilvl="0">
      <w:start w:val="1"/>
      <w:numFmt w:val="decimal"/>
      <w:lvlText w:val="%1)"/>
      <w:lvlJc w:val="left"/>
      <w:pPr>
        <w:ind w:left="1410" w:hanging="432"/>
      </w:pPr>
      <w:rPr>
        <w:spacing w:val="0"/>
        <w:w w:val="100"/>
      </w:rPr>
    </w:lvl>
    <w:lvl w:ilvl="1">
      <w:numFmt w:val="bullet"/>
      <w:lvlText w:val="•"/>
      <w:lvlJc w:val="left"/>
      <w:pPr>
        <w:ind w:left="2366" w:hanging="432"/>
      </w:pPr>
    </w:lvl>
    <w:lvl w:ilvl="2">
      <w:numFmt w:val="bullet"/>
      <w:lvlText w:val="•"/>
      <w:lvlJc w:val="left"/>
      <w:pPr>
        <w:ind w:left="3312" w:hanging="432"/>
      </w:pPr>
    </w:lvl>
    <w:lvl w:ilvl="3">
      <w:numFmt w:val="bullet"/>
      <w:lvlText w:val="•"/>
      <w:lvlJc w:val="left"/>
      <w:pPr>
        <w:ind w:left="4259" w:hanging="432"/>
      </w:pPr>
    </w:lvl>
    <w:lvl w:ilvl="4">
      <w:numFmt w:val="bullet"/>
      <w:lvlText w:val="•"/>
      <w:lvlJc w:val="left"/>
      <w:pPr>
        <w:ind w:left="5205" w:hanging="432"/>
      </w:pPr>
    </w:lvl>
    <w:lvl w:ilvl="5">
      <w:numFmt w:val="bullet"/>
      <w:lvlText w:val="•"/>
      <w:lvlJc w:val="left"/>
      <w:pPr>
        <w:ind w:left="6152" w:hanging="432"/>
      </w:pPr>
    </w:lvl>
    <w:lvl w:ilvl="6">
      <w:numFmt w:val="bullet"/>
      <w:lvlText w:val="•"/>
      <w:lvlJc w:val="left"/>
      <w:pPr>
        <w:ind w:left="7098" w:hanging="432"/>
      </w:pPr>
    </w:lvl>
    <w:lvl w:ilvl="7">
      <w:numFmt w:val="bullet"/>
      <w:lvlText w:val="•"/>
      <w:lvlJc w:val="left"/>
      <w:pPr>
        <w:ind w:left="8045" w:hanging="432"/>
      </w:pPr>
    </w:lvl>
    <w:lvl w:ilvl="8">
      <w:numFmt w:val="bullet"/>
      <w:lvlText w:val="•"/>
      <w:lvlJc w:val="left"/>
      <w:pPr>
        <w:ind w:left="8991" w:hanging="432"/>
      </w:pPr>
    </w:lvl>
  </w:abstractNum>
  <w:abstractNum w:abstractNumId="1" w15:restartNumberingAfterBreak="0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left="123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2204" w:hanging="261"/>
      </w:pPr>
    </w:lvl>
    <w:lvl w:ilvl="2">
      <w:numFmt w:val="bullet"/>
      <w:lvlText w:val="•"/>
      <w:lvlJc w:val="left"/>
      <w:pPr>
        <w:ind w:left="3168" w:hanging="261"/>
      </w:pPr>
    </w:lvl>
    <w:lvl w:ilvl="3">
      <w:numFmt w:val="bullet"/>
      <w:lvlText w:val="•"/>
      <w:lvlJc w:val="left"/>
      <w:pPr>
        <w:ind w:left="4133" w:hanging="261"/>
      </w:pPr>
    </w:lvl>
    <w:lvl w:ilvl="4">
      <w:numFmt w:val="bullet"/>
      <w:lvlText w:val="•"/>
      <w:lvlJc w:val="left"/>
      <w:pPr>
        <w:ind w:left="5097" w:hanging="261"/>
      </w:pPr>
    </w:lvl>
    <w:lvl w:ilvl="5">
      <w:numFmt w:val="bullet"/>
      <w:lvlText w:val="•"/>
      <w:lvlJc w:val="left"/>
      <w:pPr>
        <w:ind w:left="6062" w:hanging="261"/>
      </w:pPr>
    </w:lvl>
    <w:lvl w:ilvl="6">
      <w:numFmt w:val="bullet"/>
      <w:lvlText w:val="•"/>
      <w:lvlJc w:val="left"/>
      <w:pPr>
        <w:ind w:left="7026" w:hanging="261"/>
      </w:pPr>
    </w:lvl>
    <w:lvl w:ilvl="7">
      <w:numFmt w:val="bullet"/>
      <w:lvlText w:val="•"/>
      <w:lvlJc w:val="left"/>
      <w:pPr>
        <w:ind w:left="7991" w:hanging="261"/>
      </w:pPr>
    </w:lvl>
    <w:lvl w:ilvl="8">
      <w:numFmt w:val="bullet"/>
      <w:lvlText w:val="•"/>
      <w:lvlJc w:val="left"/>
      <w:pPr>
        <w:ind w:left="8955" w:hanging="261"/>
      </w:pPr>
    </w:lvl>
  </w:abstractNum>
  <w:abstractNum w:abstractNumId="2" w15:restartNumberingAfterBreak="0">
    <w:nsid w:val="00000404"/>
    <w:multiLevelType w:val="multilevel"/>
    <w:tmpl w:val="00000887"/>
    <w:lvl w:ilvl="0">
      <w:start w:val="1"/>
      <w:numFmt w:val="decimal"/>
      <w:lvlText w:val="%1)"/>
      <w:lvlJc w:val="left"/>
      <w:pPr>
        <w:ind w:left="123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2204" w:hanging="261"/>
      </w:pPr>
    </w:lvl>
    <w:lvl w:ilvl="2">
      <w:numFmt w:val="bullet"/>
      <w:lvlText w:val="•"/>
      <w:lvlJc w:val="left"/>
      <w:pPr>
        <w:ind w:left="3168" w:hanging="261"/>
      </w:pPr>
    </w:lvl>
    <w:lvl w:ilvl="3">
      <w:numFmt w:val="bullet"/>
      <w:lvlText w:val="•"/>
      <w:lvlJc w:val="left"/>
      <w:pPr>
        <w:ind w:left="4133" w:hanging="261"/>
      </w:pPr>
    </w:lvl>
    <w:lvl w:ilvl="4">
      <w:numFmt w:val="bullet"/>
      <w:lvlText w:val="•"/>
      <w:lvlJc w:val="left"/>
      <w:pPr>
        <w:ind w:left="5097" w:hanging="261"/>
      </w:pPr>
    </w:lvl>
    <w:lvl w:ilvl="5">
      <w:numFmt w:val="bullet"/>
      <w:lvlText w:val="•"/>
      <w:lvlJc w:val="left"/>
      <w:pPr>
        <w:ind w:left="6062" w:hanging="261"/>
      </w:pPr>
    </w:lvl>
    <w:lvl w:ilvl="6">
      <w:numFmt w:val="bullet"/>
      <w:lvlText w:val="•"/>
      <w:lvlJc w:val="left"/>
      <w:pPr>
        <w:ind w:left="7026" w:hanging="261"/>
      </w:pPr>
    </w:lvl>
    <w:lvl w:ilvl="7">
      <w:numFmt w:val="bullet"/>
      <w:lvlText w:val="•"/>
      <w:lvlJc w:val="left"/>
      <w:pPr>
        <w:ind w:left="7991" w:hanging="261"/>
      </w:pPr>
    </w:lvl>
    <w:lvl w:ilvl="8">
      <w:numFmt w:val="bullet"/>
      <w:lvlText w:val="•"/>
      <w:lvlJc w:val="left"/>
      <w:pPr>
        <w:ind w:left="8955" w:hanging="261"/>
      </w:pPr>
    </w:lvl>
  </w:abstractNum>
  <w:abstractNum w:abstractNumId="3" w15:restartNumberingAfterBreak="0">
    <w:nsid w:val="00000405"/>
    <w:multiLevelType w:val="multilevel"/>
    <w:tmpl w:val="00000888"/>
    <w:lvl w:ilvl="0">
      <w:start w:val="1"/>
      <w:numFmt w:val="decimal"/>
      <w:lvlText w:val="%1)"/>
      <w:lvlJc w:val="left"/>
      <w:pPr>
        <w:ind w:left="36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196" w:hanging="261"/>
      </w:pPr>
    </w:lvl>
    <w:lvl w:ilvl="2">
      <w:numFmt w:val="bullet"/>
      <w:lvlText w:val="•"/>
      <w:lvlJc w:val="left"/>
      <w:pPr>
        <w:ind w:left="2032" w:hanging="261"/>
      </w:pPr>
    </w:lvl>
    <w:lvl w:ilvl="3">
      <w:numFmt w:val="bullet"/>
      <w:lvlText w:val="•"/>
      <w:lvlJc w:val="left"/>
      <w:pPr>
        <w:ind w:left="2868" w:hanging="261"/>
      </w:pPr>
    </w:lvl>
    <w:lvl w:ilvl="4">
      <w:numFmt w:val="bullet"/>
      <w:lvlText w:val="•"/>
      <w:lvlJc w:val="left"/>
      <w:pPr>
        <w:ind w:left="3704" w:hanging="261"/>
      </w:pPr>
    </w:lvl>
    <w:lvl w:ilvl="5">
      <w:numFmt w:val="bullet"/>
      <w:lvlText w:val="•"/>
      <w:lvlJc w:val="left"/>
      <w:pPr>
        <w:ind w:left="4541" w:hanging="261"/>
      </w:pPr>
    </w:lvl>
    <w:lvl w:ilvl="6">
      <w:numFmt w:val="bullet"/>
      <w:lvlText w:val="•"/>
      <w:lvlJc w:val="left"/>
      <w:pPr>
        <w:ind w:left="5377" w:hanging="261"/>
      </w:pPr>
    </w:lvl>
    <w:lvl w:ilvl="7">
      <w:numFmt w:val="bullet"/>
      <w:lvlText w:val="•"/>
      <w:lvlJc w:val="left"/>
      <w:pPr>
        <w:ind w:left="6213" w:hanging="261"/>
      </w:pPr>
    </w:lvl>
    <w:lvl w:ilvl="8">
      <w:numFmt w:val="bullet"/>
      <w:lvlText w:val="•"/>
      <w:lvlJc w:val="left"/>
      <w:pPr>
        <w:ind w:left="7049" w:hanging="261"/>
      </w:pPr>
    </w:lvl>
  </w:abstractNum>
  <w:abstractNum w:abstractNumId="4" w15:restartNumberingAfterBreak="0">
    <w:nsid w:val="00000406"/>
    <w:multiLevelType w:val="multilevel"/>
    <w:tmpl w:val="00000889"/>
    <w:lvl w:ilvl="0">
      <w:start w:val="1"/>
      <w:numFmt w:val="decimal"/>
      <w:lvlText w:val="%1)"/>
      <w:lvlJc w:val="left"/>
      <w:pPr>
        <w:ind w:left="36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198" w:hanging="261"/>
      </w:pPr>
    </w:lvl>
    <w:lvl w:ilvl="2">
      <w:numFmt w:val="bullet"/>
      <w:lvlText w:val="•"/>
      <w:lvlJc w:val="left"/>
      <w:pPr>
        <w:ind w:left="2037" w:hanging="261"/>
      </w:pPr>
    </w:lvl>
    <w:lvl w:ilvl="3">
      <w:numFmt w:val="bullet"/>
      <w:lvlText w:val="•"/>
      <w:lvlJc w:val="left"/>
      <w:pPr>
        <w:ind w:left="2875" w:hanging="261"/>
      </w:pPr>
    </w:lvl>
    <w:lvl w:ilvl="4">
      <w:numFmt w:val="bullet"/>
      <w:lvlText w:val="•"/>
      <w:lvlJc w:val="left"/>
      <w:pPr>
        <w:ind w:left="3714" w:hanging="261"/>
      </w:pPr>
    </w:lvl>
    <w:lvl w:ilvl="5">
      <w:numFmt w:val="bullet"/>
      <w:lvlText w:val="•"/>
      <w:lvlJc w:val="left"/>
      <w:pPr>
        <w:ind w:left="4552" w:hanging="261"/>
      </w:pPr>
    </w:lvl>
    <w:lvl w:ilvl="6">
      <w:numFmt w:val="bullet"/>
      <w:lvlText w:val="•"/>
      <w:lvlJc w:val="left"/>
      <w:pPr>
        <w:ind w:left="5391" w:hanging="261"/>
      </w:pPr>
    </w:lvl>
    <w:lvl w:ilvl="7">
      <w:numFmt w:val="bullet"/>
      <w:lvlText w:val="•"/>
      <w:lvlJc w:val="left"/>
      <w:pPr>
        <w:ind w:left="6229" w:hanging="261"/>
      </w:pPr>
    </w:lvl>
    <w:lvl w:ilvl="8">
      <w:numFmt w:val="bullet"/>
      <w:lvlText w:val="•"/>
      <w:lvlJc w:val="left"/>
      <w:pPr>
        <w:ind w:left="7068" w:hanging="261"/>
      </w:pPr>
    </w:lvl>
  </w:abstractNum>
  <w:abstractNum w:abstractNumId="5" w15:restartNumberingAfterBreak="0">
    <w:nsid w:val="00000407"/>
    <w:multiLevelType w:val="multilevel"/>
    <w:tmpl w:val="0000088A"/>
    <w:lvl w:ilvl="0">
      <w:start w:val="1"/>
      <w:numFmt w:val="decimal"/>
      <w:lvlText w:val="%1)"/>
      <w:lvlJc w:val="left"/>
      <w:pPr>
        <w:ind w:left="123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2204" w:hanging="261"/>
      </w:pPr>
    </w:lvl>
    <w:lvl w:ilvl="2">
      <w:numFmt w:val="bullet"/>
      <w:lvlText w:val="•"/>
      <w:lvlJc w:val="left"/>
      <w:pPr>
        <w:ind w:left="3168" w:hanging="261"/>
      </w:pPr>
    </w:lvl>
    <w:lvl w:ilvl="3">
      <w:numFmt w:val="bullet"/>
      <w:lvlText w:val="•"/>
      <w:lvlJc w:val="left"/>
      <w:pPr>
        <w:ind w:left="4133" w:hanging="261"/>
      </w:pPr>
    </w:lvl>
    <w:lvl w:ilvl="4">
      <w:numFmt w:val="bullet"/>
      <w:lvlText w:val="•"/>
      <w:lvlJc w:val="left"/>
      <w:pPr>
        <w:ind w:left="5097" w:hanging="261"/>
      </w:pPr>
    </w:lvl>
    <w:lvl w:ilvl="5">
      <w:numFmt w:val="bullet"/>
      <w:lvlText w:val="•"/>
      <w:lvlJc w:val="left"/>
      <w:pPr>
        <w:ind w:left="6062" w:hanging="261"/>
      </w:pPr>
    </w:lvl>
    <w:lvl w:ilvl="6">
      <w:numFmt w:val="bullet"/>
      <w:lvlText w:val="•"/>
      <w:lvlJc w:val="left"/>
      <w:pPr>
        <w:ind w:left="7026" w:hanging="261"/>
      </w:pPr>
    </w:lvl>
    <w:lvl w:ilvl="7">
      <w:numFmt w:val="bullet"/>
      <w:lvlText w:val="•"/>
      <w:lvlJc w:val="left"/>
      <w:pPr>
        <w:ind w:left="7991" w:hanging="261"/>
      </w:pPr>
    </w:lvl>
    <w:lvl w:ilvl="8">
      <w:numFmt w:val="bullet"/>
      <w:lvlText w:val="•"/>
      <w:lvlJc w:val="left"/>
      <w:pPr>
        <w:ind w:left="8955" w:hanging="261"/>
      </w:pPr>
    </w:lvl>
  </w:abstractNum>
  <w:abstractNum w:abstractNumId="6" w15:restartNumberingAfterBreak="0">
    <w:nsid w:val="00000408"/>
    <w:multiLevelType w:val="multilevel"/>
    <w:tmpl w:val="0000088B"/>
    <w:lvl w:ilvl="0">
      <w:start w:val="1"/>
      <w:numFmt w:val="decimal"/>
      <w:lvlText w:val="%1)"/>
      <w:lvlJc w:val="left"/>
      <w:pPr>
        <w:ind w:left="36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196" w:hanging="261"/>
      </w:pPr>
    </w:lvl>
    <w:lvl w:ilvl="2">
      <w:numFmt w:val="bullet"/>
      <w:lvlText w:val="•"/>
      <w:lvlJc w:val="left"/>
      <w:pPr>
        <w:ind w:left="2032" w:hanging="261"/>
      </w:pPr>
    </w:lvl>
    <w:lvl w:ilvl="3">
      <w:numFmt w:val="bullet"/>
      <w:lvlText w:val="•"/>
      <w:lvlJc w:val="left"/>
      <w:pPr>
        <w:ind w:left="2868" w:hanging="261"/>
      </w:pPr>
    </w:lvl>
    <w:lvl w:ilvl="4">
      <w:numFmt w:val="bullet"/>
      <w:lvlText w:val="•"/>
      <w:lvlJc w:val="left"/>
      <w:pPr>
        <w:ind w:left="3704" w:hanging="261"/>
      </w:pPr>
    </w:lvl>
    <w:lvl w:ilvl="5">
      <w:numFmt w:val="bullet"/>
      <w:lvlText w:val="•"/>
      <w:lvlJc w:val="left"/>
      <w:pPr>
        <w:ind w:left="4541" w:hanging="261"/>
      </w:pPr>
    </w:lvl>
    <w:lvl w:ilvl="6">
      <w:numFmt w:val="bullet"/>
      <w:lvlText w:val="•"/>
      <w:lvlJc w:val="left"/>
      <w:pPr>
        <w:ind w:left="5377" w:hanging="261"/>
      </w:pPr>
    </w:lvl>
    <w:lvl w:ilvl="7">
      <w:numFmt w:val="bullet"/>
      <w:lvlText w:val="•"/>
      <w:lvlJc w:val="left"/>
      <w:pPr>
        <w:ind w:left="6213" w:hanging="261"/>
      </w:pPr>
    </w:lvl>
    <w:lvl w:ilvl="8">
      <w:numFmt w:val="bullet"/>
      <w:lvlText w:val="•"/>
      <w:lvlJc w:val="left"/>
      <w:pPr>
        <w:ind w:left="7049" w:hanging="261"/>
      </w:pPr>
    </w:lvl>
  </w:abstractNum>
  <w:abstractNum w:abstractNumId="7" w15:restartNumberingAfterBreak="0">
    <w:nsid w:val="00000409"/>
    <w:multiLevelType w:val="multilevel"/>
    <w:tmpl w:val="0000088C"/>
    <w:lvl w:ilvl="0">
      <w:start w:val="1"/>
      <w:numFmt w:val="decimal"/>
      <w:lvlText w:val="%1)"/>
      <w:lvlJc w:val="left"/>
      <w:pPr>
        <w:ind w:left="36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196" w:hanging="261"/>
      </w:pPr>
    </w:lvl>
    <w:lvl w:ilvl="2">
      <w:numFmt w:val="bullet"/>
      <w:lvlText w:val="•"/>
      <w:lvlJc w:val="left"/>
      <w:pPr>
        <w:ind w:left="2032" w:hanging="261"/>
      </w:pPr>
    </w:lvl>
    <w:lvl w:ilvl="3">
      <w:numFmt w:val="bullet"/>
      <w:lvlText w:val="•"/>
      <w:lvlJc w:val="left"/>
      <w:pPr>
        <w:ind w:left="2868" w:hanging="261"/>
      </w:pPr>
    </w:lvl>
    <w:lvl w:ilvl="4">
      <w:numFmt w:val="bullet"/>
      <w:lvlText w:val="•"/>
      <w:lvlJc w:val="left"/>
      <w:pPr>
        <w:ind w:left="3704" w:hanging="261"/>
      </w:pPr>
    </w:lvl>
    <w:lvl w:ilvl="5">
      <w:numFmt w:val="bullet"/>
      <w:lvlText w:val="•"/>
      <w:lvlJc w:val="left"/>
      <w:pPr>
        <w:ind w:left="4541" w:hanging="261"/>
      </w:pPr>
    </w:lvl>
    <w:lvl w:ilvl="6">
      <w:numFmt w:val="bullet"/>
      <w:lvlText w:val="•"/>
      <w:lvlJc w:val="left"/>
      <w:pPr>
        <w:ind w:left="5377" w:hanging="261"/>
      </w:pPr>
    </w:lvl>
    <w:lvl w:ilvl="7">
      <w:numFmt w:val="bullet"/>
      <w:lvlText w:val="•"/>
      <w:lvlJc w:val="left"/>
      <w:pPr>
        <w:ind w:left="6213" w:hanging="261"/>
      </w:pPr>
    </w:lvl>
    <w:lvl w:ilvl="8">
      <w:numFmt w:val="bullet"/>
      <w:lvlText w:val="•"/>
      <w:lvlJc w:val="left"/>
      <w:pPr>
        <w:ind w:left="7049" w:hanging="261"/>
      </w:pPr>
    </w:lvl>
  </w:abstractNum>
  <w:abstractNum w:abstractNumId="8" w15:restartNumberingAfterBreak="0">
    <w:nsid w:val="0000040A"/>
    <w:multiLevelType w:val="multilevel"/>
    <w:tmpl w:val="0000088D"/>
    <w:lvl w:ilvl="0">
      <w:start w:val="1"/>
      <w:numFmt w:val="decimal"/>
      <w:lvlText w:val="%1)"/>
      <w:lvlJc w:val="left"/>
      <w:pPr>
        <w:ind w:left="368" w:hanging="261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4"/>
        <w:szCs w:val="24"/>
      </w:rPr>
    </w:lvl>
    <w:lvl w:ilvl="1">
      <w:numFmt w:val="bullet"/>
      <w:lvlText w:val="•"/>
      <w:lvlJc w:val="left"/>
      <w:pPr>
        <w:ind w:left="1196" w:hanging="261"/>
      </w:pPr>
    </w:lvl>
    <w:lvl w:ilvl="2">
      <w:numFmt w:val="bullet"/>
      <w:lvlText w:val="•"/>
      <w:lvlJc w:val="left"/>
      <w:pPr>
        <w:ind w:left="2032" w:hanging="261"/>
      </w:pPr>
    </w:lvl>
    <w:lvl w:ilvl="3">
      <w:numFmt w:val="bullet"/>
      <w:lvlText w:val="•"/>
      <w:lvlJc w:val="left"/>
      <w:pPr>
        <w:ind w:left="2868" w:hanging="261"/>
      </w:pPr>
    </w:lvl>
    <w:lvl w:ilvl="4">
      <w:numFmt w:val="bullet"/>
      <w:lvlText w:val="•"/>
      <w:lvlJc w:val="left"/>
      <w:pPr>
        <w:ind w:left="3704" w:hanging="261"/>
      </w:pPr>
    </w:lvl>
    <w:lvl w:ilvl="5">
      <w:numFmt w:val="bullet"/>
      <w:lvlText w:val="•"/>
      <w:lvlJc w:val="left"/>
      <w:pPr>
        <w:ind w:left="4541" w:hanging="261"/>
      </w:pPr>
    </w:lvl>
    <w:lvl w:ilvl="6">
      <w:numFmt w:val="bullet"/>
      <w:lvlText w:val="•"/>
      <w:lvlJc w:val="left"/>
      <w:pPr>
        <w:ind w:left="5377" w:hanging="261"/>
      </w:pPr>
    </w:lvl>
    <w:lvl w:ilvl="7">
      <w:numFmt w:val="bullet"/>
      <w:lvlText w:val="•"/>
      <w:lvlJc w:val="left"/>
      <w:pPr>
        <w:ind w:left="6213" w:hanging="261"/>
      </w:pPr>
    </w:lvl>
    <w:lvl w:ilvl="8">
      <w:numFmt w:val="bullet"/>
      <w:lvlText w:val="•"/>
      <w:lvlJc w:val="left"/>
      <w:pPr>
        <w:ind w:left="7049" w:hanging="261"/>
      </w:pPr>
    </w:lvl>
  </w:abstractNum>
  <w:abstractNum w:abstractNumId="9" w15:restartNumberingAfterBreak="0">
    <w:nsid w:val="74982A49"/>
    <w:multiLevelType w:val="multilevel"/>
    <w:tmpl w:val="1988D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7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70987"/>
    <w:rsid w:val="00023F37"/>
    <w:rsid w:val="000404AC"/>
    <w:rsid w:val="0004205F"/>
    <w:rsid w:val="000C653E"/>
    <w:rsid w:val="001023CC"/>
    <w:rsid w:val="001768C7"/>
    <w:rsid w:val="00373C97"/>
    <w:rsid w:val="003C5E73"/>
    <w:rsid w:val="0041158B"/>
    <w:rsid w:val="00507C5C"/>
    <w:rsid w:val="00561F53"/>
    <w:rsid w:val="005C1FBA"/>
    <w:rsid w:val="00777687"/>
    <w:rsid w:val="008A2456"/>
    <w:rsid w:val="00A70987"/>
    <w:rsid w:val="00AA0634"/>
    <w:rsid w:val="00DD1AA1"/>
    <w:rsid w:val="00E50C6B"/>
    <w:rsid w:val="00F8392F"/>
    <w:rsid w:val="00FB3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9"/>
    <o:shapelayout v:ext="edit">
      <o:idmap v:ext="edit" data="1"/>
    </o:shapelayout>
  </w:shapeDefaults>
  <w:decimalSymbol w:val=","/>
  <w:listSeparator w:val=";"/>
  <w14:docId w14:val="41581EAD"/>
  <w15:docId w15:val="{5E13F93E-ABF6-45E2-8BE9-2C794249C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A0634"/>
  </w:style>
  <w:style w:type="paragraph" w:styleId="1">
    <w:name w:val="heading 1"/>
    <w:basedOn w:val="a"/>
    <w:next w:val="a"/>
    <w:link w:val="10"/>
    <w:uiPriority w:val="1"/>
    <w:qFormat/>
    <w:rsid w:val="0041158B"/>
    <w:pPr>
      <w:widowControl w:val="0"/>
      <w:autoSpaceDE w:val="0"/>
      <w:autoSpaceDN w:val="0"/>
      <w:adjustRightInd w:val="0"/>
      <w:spacing w:after="0" w:line="240" w:lineRule="auto"/>
      <w:ind w:left="2696"/>
      <w:jc w:val="center"/>
      <w:outlineLvl w:val="0"/>
    </w:pPr>
    <w:rPr>
      <w:rFonts w:ascii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709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023F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23F3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1"/>
    <w:rsid w:val="0041158B"/>
    <w:rPr>
      <w:rFonts w:ascii="Times New Roman" w:hAnsi="Times New Roman" w:cs="Times New Roman"/>
      <w:b/>
      <w:bCs/>
      <w:sz w:val="24"/>
      <w:szCs w:val="24"/>
    </w:rPr>
  </w:style>
  <w:style w:type="paragraph" w:styleId="a6">
    <w:name w:val="Body Text"/>
    <w:basedOn w:val="a"/>
    <w:link w:val="a7"/>
    <w:uiPriority w:val="1"/>
    <w:qFormat/>
    <w:rsid w:val="0041158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uiPriority w:val="1"/>
    <w:rsid w:val="0041158B"/>
    <w:rPr>
      <w:rFonts w:ascii="Times New Roman" w:hAnsi="Times New Roman" w:cs="Times New Roman"/>
      <w:sz w:val="24"/>
      <w:szCs w:val="24"/>
    </w:rPr>
  </w:style>
  <w:style w:type="paragraph" w:styleId="a8">
    <w:name w:val="List Paragraph"/>
    <w:basedOn w:val="a"/>
    <w:uiPriority w:val="1"/>
    <w:qFormat/>
    <w:rsid w:val="0041158B"/>
    <w:pPr>
      <w:widowControl w:val="0"/>
      <w:autoSpaceDE w:val="0"/>
      <w:autoSpaceDN w:val="0"/>
      <w:adjustRightInd w:val="0"/>
      <w:spacing w:after="0" w:line="240" w:lineRule="auto"/>
      <w:ind w:left="1237" w:hanging="259"/>
    </w:pPr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41158B"/>
    <w:pPr>
      <w:widowControl w:val="0"/>
      <w:autoSpaceDE w:val="0"/>
      <w:autoSpaceDN w:val="0"/>
      <w:adjustRightInd w:val="0"/>
      <w:spacing w:after="0" w:line="256" w:lineRule="exact"/>
      <w:ind w:left="107"/>
      <w:jc w:val="center"/>
    </w:pPr>
    <w:rPr>
      <w:rFonts w:ascii="Times New Roman" w:hAnsi="Times New Roman" w:cs="Times New Roman"/>
      <w:sz w:val="24"/>
      <w:szCs w:val="24"/>
    </w:rPr>
  </w:style>
  <w:style w:type="paragraph" w:styleId="a9">
    <w:name w:val="header"/>
    <w:basedOn w:val="a"/>
    <w:link w:val="aa"/>
    <w:uiPriority w:val="99"/>
    <w:unhideWhenUsed/>
    <w:rsid w:val="004115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1158B"/>
  </w:style>
  <w:style w:type="paragraph" w:styleId="ab">
    <w:name w:val="footer"/>
    <w:basedOn w:val="a"/>
    <w:link w:val="ac"/>
    <w:uiPriority w:val="99"/>
    <w:unhideWhenUsed/>
    <w:rsid w:val="004115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115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939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header" Target="header3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7.png"/><Relationship Id="rId53" Type="http://schemas.openxmlformats.org/officeDocument/2006/relationships/footer" Target="footer2.xm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1.xml"/><Relationship Id="rId48" Type="http://schemas.openxmlformats.org/officeDocument/2006/relationships/image" Target="media/image40.png"/><Relationship Id="rId56" Type="http://schemas.openxmlformats.org/officeDocument/2006/relationships/footer" Target="footer3.xml"/><Relationship Id="rId8" Type="http://schemas.openxmlformats.org/officeDocument/2006/relationships/image" Target="media/image2.jpeg"/><Relationship Id="rId51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8.png"/><Relationship Id="rId59" Type="http://schemas.openxmlformats.org/officeDocument/2006/relationships/theme" Target="theme/theme1.xml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1.png"/><Relationship Id="rId57" Type="http://schemas.openxmlformats.org/officeDocument/2006/relationships/image" Target="media/image45.pn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5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48</Pages>
  <Words>2153</Words>
  <Characters>12275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14400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Nina Grigorievna</cp:lastModifiedBy>
  <cp:revision>7</cp:revision>
  <dcterms:created xsi:type="dcterms:W3CDTF">2024-09-11T04:46:00Z</dcterms:created>
  <dcterms:modified xsi:type="dcterms:W3CDTF">2024-09-11T13:17:00Z</dcterms:modified>
</cp:coreProperties>
</file>